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6732F5" w:rsidRDefault="00A11ED6" w:rsidP="004D4391">
      <w:bookmarkStart w:id="0" w:name="_GoBack"/>
      <w:bookmarkEnd w:id="0"/>
      <w:r>
        <w:rPr>
          <w:noProof/>
        </w:rPr>
        <w:drawing>
          <wp:inline distT="0" distB="0" distL="0" distR="0">
            <wp:extent cx="5482590" cy="7754620"/>
            <wp:effectExtent l="0" t="0" r="381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range_WT_Przebudowa_sieci_teletechn_180608-1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82590" cy="7754620"/>
            <wp:effectExtent l="0" t="0" r="381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range_WT_Przebudowa_sieci_teletechn_180608-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482590" cy="7754620"/>
            <wp:effectExtent l="0" t="0" r="381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range_WT_Przebudowa_sieci_teletechn_180608-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2590" cy="775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2ECA" w:rsidRDefault="001F2ECA" w:rsidP="004D4391"/>
    <w:p w:rsidR="002F4B01" w:rsidRDefault="002F4B01" w:rsidP="004D4391">
      <w:pPr>
        <w:rPr>
          <w:noProof/>
        </w:rPr>
      </w:pPr>
    </w:p>
    <w:p w:rsidR="001F2ECA" w:rsidRDefault="001F2ECA" w:rsidP="004D4391"/>
    <w:p w:rsidR="002F4B01" w:rsidRDefault="002F4B01" w:rsidP="004D4391"/>
    <w:p w:rsidR="002F4B01" w:rsidRDefault="002F4B01" w:rsidP="004D4391"/>
    <w:p w:rsidR="002F4B01" w:rsidRDefault="002F4B01" w:rsidP="004D4391"/>
    <w:p w:rsidR="002F4B01" w:rsidRDefault="002F4B01" w:rsidP="004D4391"/>
    <w:p w:rsidR="002F4B01" w:rsidRDefault="002F4B01" w:rsidP="004D4391"/>
    <w:p w:rsidR="00453EDC" w:rsidRPr="004D4391" w:rsidRDefault="00453EDC" w:rsidP="004D4391"/>
    <w:sectPr w:rsidR="00453EDC" w:rsidRPr="004D4391" w:rsidSect="004D4391">
      <w:footerReference w:type="default" r:id="rId11"/>
      <w:type w:val="continuous"/>
      <w:pgSz w:w="11906" w:h="16838" w:code="9"/>
      <w:pgMar w:top="720" w:right="720" w:bottom="720" w:left="720" w:header="720" w:footer="720" w:gutter="1134"/>
      <w:pgNumType w:fmt="lowerLetter" w:start="1"/>
      <w:cols w:space="708" w:equalWidth="0">
        <w:col w:w="8634"/>
      </w:cols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E5F39" w:rsidRDefault="001E5F39">
      <w:r>
        <w:separator/>
      </w:r>
    </w:p>
  </w:endnote>
  <w:endnote w:type="continuationSeparator" w:id="0">
    <w:p w:rsidR="001E5F39" w:rsidRDefault="001E5F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MT">
    <w:altName w:val="Malgun Gothic Semilight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sz w:val="18"/>
        <w:szCs w:val="18"/>
      </w:rPr>
      <w:id w:val="-1234855277"/>
      <w:docPartObj>
        <w:docPartGallery w:val="Page Numbers (Bottom of Page)"/>
        <w:docPartUnique/>
      </w:docPartObj>
    </w:sdtPr>
    <w:sdtEndPr>
      <w:rPr>
        <w:sz w:val="22"/>
        <w:szCs w:val="24"/>
      </w:rPr>
    </w:sdtEndPr>
    <w:sdtContent>
      <w:p w:rsidR="00A930D9" w:rsidRDefault="00A930D9">
        <w:pPr>
          <w:pStyle w:val="Stopka"/>
          <w:jc w:val="right"/>
        </w:pPr>
        <w:r w:rsidRPr="00CF1703">
          <w:rPr>
            <w:sz w:val="18"/>
            <w:szCs w:val="18"/>
          </w:rPr>
          <w:t>Strona |</w:t>
        </w:r>
        <w:r w:rsidR="007C65EA">
          <w:rPr>
            <w:sz w:val="18"/>
            <w:szCs w:val="18"/>
          </w:rPr>
          <w:t>6</w:t>
        </w:r>
        <w:r w:rsidRPr="00CF1703">
          <w:rPr>
            <w:sz w:val="18"/>
            <w:szCs w:val="18"/>
          </w:rPr>
          <w:fldChar w:fldCharType="begin"/>
        </w:r>
        <w:r w:rsidRPr="00CF1703">
          <w:rPr>
            <w:sz w:val="18"/>
            <w:szCs w:val="18"/>
          </w:rPr>
          <w:instrText>PAGE   \* MERGEFORMAT</w:instrText>
        </w:r>
        <w:r w:rsidRPr="00CF1703">
          <w:rPr>
            <w:sz w:val="18"/>
            <w:szCs w:val="18"/>
          </w:rPr>
          <w:fldChar w:fldCharType="separate"/>
        </w:r>
        <w:r w:rsidR="007C65EA">
          <w:rPr>
            <w:noProof/>
            <w:sz w:val="18"/>
            <w:szCs w:val="18"/>
          </w:rPr>
          <w:t>l</w:t>
        </w:r>
        <w:r w:rsidRPr="00CF1703">
          <w:rPr>
            <w:sz w:val="18"/>
            <w:szCs w:val="18"/>
          </w:rPr>
          <w:fldChar w:fldCharType="end"/>
        </w:r>
        <w:r>
          <w:t xml:space="preserve"> </w:t>
        </w:r>
      </w:p>
    </w:sdtContent>
  </w:sdt>
  <w:p w:rsidR="00A930D9" w:rsidRDefault="00A930D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E5F39" w:rsidRDefault="001E5F39">
      <w:r>
        <w:separator/>
      </w:r>
    </w:p>
  </w:footnote>
  <w:footnote w:type="continuationSeparator" w:id="0">
    <w:p w:rsidR="001E5F39" w:rsidRDefault="001E5F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multilevel"/>
    <w:tmpl w:val="00000002"/>
    <w:name w:val="WW8Num4"/>
    <w:lvl w:ilvl="0">
      <w:start w:val="5"/>
      <w:numFmt w:val="decimal"/>
      <w:lvlText w:val="%1)"/>
      <w:lvlJc w:val="left"/>
      <w:pPr>
        <w:tabs>
          <w:tab w:val="num" w:pos="720"/>
        </w:tabs>
        <w:ind w:left="0" w:firstLine="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0" w:firstLine="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0" w:firstLine="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0" w:firstLine="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0" w:firstLine="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0" w:firstLine="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0" w:firstLine="0"/>
      </w:pPr>
    </w:lvl>
  </w:abstractNum>
  <w:abstractNum w:abstractNumId="1" w15:restartNumberingAfterBreak="0">
    <w:nsid w:val="00000003"/>
    <w:multiLevelType w:val="multilevel"/>
    <w:tmpl w:val="00000003"/>
    <w:name w:val="WW8Num8"/>
    <w:lvl w:ilvl="0">
      <w:start w:val="1"/>
      <w:numFmt w:val="bullet"/>
      <w:lvlText w:val=""/>
      <w:lvlJc w:val="left"/>
      <w:pPr>
        <w:tabs>
          <w:tab w:val="num" w:pos="360"/>
        </w:tabs>
        <w:ind w:left="0" w:firstLine="0"/>
      </w:pPr>
      <w:rPr>
        <w:rFonts w:ascii="Symbol" w:hAnsi="Symbol" w:cs="Symbol"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0" w:firstLine="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0" w:firstLine="0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0" w:firstLine="0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0" w:firstLine="0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0" w:firstLine="0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0" w:firstLine="0"/>
      </w:p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0" w:firstLine="0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0" w:firstLine="0"/>
      </w:pPr>
    </w:lvl>
  </w:abstractNum>
  <w:abstractNum w:abstractNumId="2" w15:restartNumberingAfterBreak="0">
    <w:nsid w:val="00000005"/>
    <w:multiLevelType w:val="singleLevel"/>
    <w:tmpl w:val="00000005"/>
    <w:name w:val="WW8Num14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7"/>
    <w:multiLevelType w:val="singleLevel"/>
    <w:tmpl w:val="00000007"/>
    <w:name w:val="WW8Num17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8"/>
    <w:multiLevelType w:val="singleLevel"/>
    <w:tmpl w:val="00000008"/>
    <w:name w:val="WW8Num20"/>
    <w:lvl w:ilvl="0">
      <w:start w:val="1"/>
      <w:numFmt w:val="bullet"/>
      <w:lvlText w:val="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5" w15:restartNumberingAfterBreak="0">
    <w:nsid w:val="01F41EC4"/>
    <w:multiLevelType w:val="hybridMultilevel"/>
    <w:tmpl w:val="FA926C1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2675701"/>
    <w:multiLevelType w:val="hybridMultilevel"/>
    <w:tmpl w:val="F76EC1F8"/>
    <w:lvl w:ilvl="0" w:tplc="C97E985E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C7D58BB"/>
    <w:multiLevelType w:val="hybridMultilevel"/>
    <w:tmpl w:val="6786F59A"/>
    <w:lvl w:ilvl="0" w:tplc="6FFEDA9C">
      <w:start w:val="1"/>
      <w:numFmt w:val="decimal"/>
      <w:pStyle w:val="Nagwek8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F826B9"/>
    <w:multiLevelType w:val="hybridMultilevel"/>
    <w:tmpl w:val="7BE44A7A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EE282D"/>
    <w:multiLevelType w:val="hybridMultilevel"/>
    <w:tmpl w:val="FB2A28F4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DB4088D"/>
    <w:multiLevelType w:val="hybridMultilevel"/>
    <w:tmpl w:val="9536CD20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E2B6795"/>
    <w:multiLevelType w:val="hybridMultilevel"/>
    <w:tmpl w:val="046AB384"/>
    <w:lvl w:ilvl="0" w:tplc="04150001">
      <w:start w:val="1"/>
      <w:numFmt w:val="bullet"/>
      <w:pStyle w:val="Stylpunktmniejsz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2290431"/>
    <w:multiLevelType w:val="hybridMultilevel"/>
    <w:tmpl w:val="5B88DACA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FC3648A6">
      <w:numFmt w:val="bullet"/>
      <w:lvlText w:val=""/>
      <w:lvlJc w:val="left"/>
      <w:pPr>
        <w:ind w:left="1440" w:hanging="360"/>
      </w:pPr>
      <w:rPr>
        <w:rFonts w:ascii="Arial" w:eastAsia="SymbolMT" w:hAnsi="Arial" w:cs="Arial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CA66B83"/>
    <w:multiLevelType w:val="hybridMultilevel"/>
    <w:tmpl w:val="AAA85B32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1EB1F78"/>
    <w:multiLevelType w:val="hybridMultilevel"/>
    <w:tmpl w:val="ED06A442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104D3A"/>
    <w:multiLevelType w:val="hybridMultilevel"/>
    <w:tmpl w:val="BDA0519E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28D5714"/>
    <w:multiLevelType w:val="hybridMultilevel"/>
    <w:tmpl w:val="E434382C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7A66C45"/>
    <w:multiLevelType w:val="hybridMultilevel"/>
    <w:tmpl w:val="B2805090"/>
    <w:lvl w:ilvl="0" w:tplc="5D2E09E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8A70338"/>
    <w:multiLevelType w:val="hybridMultilevel"/>
    <w:tmpl w:val="653AEFB2"/>
    <w:lvl w:ilvl="0" w:tplc="C97E985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F71678F"/>
    <w:multiLevelType w:val="multilevel"/>
    <w:tmpl w:val="55003F5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2"/>
      <w:numFmt w:val="decimal"/>
      <w:isLgl/>
      <w:lvlText w:val="%1.%2"/>
      <w:lvlJc w:val="left"/>
      <w:pPr>
        <w:ind w:left="1065" w:hanging="705"/>
      </w:pPr>
      <w:rPr>
        <w:rFonts w:hint="default"/>
        <w:color w:val="000000" w:themeColor="text1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num w:numId="1">
    <w:abstractNumId w:val="11"/>
  </w:num>
  <w:num w:numId="2">
    <w:abstractNumId w:val="7"/>
  </w:num>
  <w:num w:numId="3">
    <w:abstractNumId w:val="19"/>
  </w:num>
  <w:num w:numId="4">
    <w:abstractNumId w:val="8"/>
  </w:num>
  <w:num w:numId="5">
    <w:abstractNumId w:val="12"/>
  </w:num>
  <w:num w:numId="6">
    <w:abstractNumId w:val="17"/>
  </w:num>
  <w:num w:numId="7">
    <w:abstractNumId w:val="5"/>
  </w:num>
  <w:num w:numId="8">
    <w:abstractNumId w:val="9"/>
  </w:num>
  <w:num w:numId="9">
    <w:abstractNumId w:val="16"/>
  </w:num>
  <w:num w:numId="10">
    <w:abstractNumId w:val="15"/>
  </w:num>
  <w:num w:numId="11">
    <w:abstractNumId w:val="10"/>
  </w:num>
  <w:num w:numId="12">
    <w:abstractNumId w:val="18"/>
  </w:num>
  <w:num w:numId="13">
    <w:abstractNumId w:val="6"/>
  </w:num>
  <w:num w:numId="14">
    <w:abstractNumId w:val="14"/>
  </w:num>
  <w:num w:numId="15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593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56603"/>
    <w:rsid w:val="00007630"/>
    <w:rsid w:val="000101BE"/>
    <w:rsid w:val="00015FF7"/>
    <w:rsid w:val="0002435F"/>
    <w:rsid w:val="00025A3E"/>
    <w:rsid w:val="00026B41"/>
    <w:rsid w:val="0002736F"/>
    <w:rsid w:val="000311D3"/>
    <w:rsid w:val="00034B9D"/>
    <w:rsid w:val="00043126"/>
    <w:rsid w:val="00044151"/>
    <w:rsid w:val="00045216"/>
    <w:rsid w:val="00045565"/>
    <w:rsid w:val="00062346"/>
    <w:rsid w:val="00063374"/>
    <w:rsid w:val="000633DE"/>
    <w:rsid w:val="00073C7E"/>
    <w:rsid w:val="00077194"/>
    <w:rsid w:val="0008303D"/>
    <w:rsid w:val="00083427"/>
    <w:rsid w:val="00096A49"/>
    <w:rsid w:val="000B6806"/>
    <w:rsid w:val="000B7314"/>
    <w:rsid w:val="000C00C0"/>
    <w:rsid w:val="000C0BDB"/>
    <w:rsid w:val="000D2AD9"/>
    <w:rsid w:val="000D2E05"/>
    <w:rsid w:val="000D5996"/>
    <w:rsid w:val="000D778E"/>
    <w:rsid w:val="000E4468"/>
    <w:rsid w:val="000E4E86"/>
    <w:rsid w:val="000E7078"/>
    <w:rsid w:val="000F0988"/>
    <w:rsid w:val="00100770"/>
    <w:rsid w:val="00110F89"/>
    <w:rsid w:val="001160FA"/>
    <w:rsid w:val="0012705F"/>
    <w:rsid w:val="0013121E"/>
    <w:rsid w:val="001351BD"/>
    <w:rsid w:val="00142BDD"/>
    <w:rsid w:val="00144693"/>
    <w:rsid w:val="00151106"/>
    <w:rsid w:val="00154D0E"/>
    <w:rsid w:val="00156D6A"/>
    <w:rsid w:val="0016357A"/>
    <w:rsid w:val="00164949"/>
    <w:rsid w:val="0017041F"/>
    <w:rsid w:val="00171E6C"/>
    <w:rsid w:val="00174D0A"/>
    <w:rsid w:val="00176F02"/>
    <w:rsid w:val="0018159C"/>
    <w:rsid w:val="0018189F"/>
    <w:rsid w:val="00182710"/>
    <w:rsid w:val="00194DFE"/>
    <w:rsid w:val="00194F90"/>
    <w:rsid w:val="00197DF1"/>
    <w:rsid w:val="001A0AD1"/>
    <w:rsid w:val="001B1DBC"/>
    <w:rsid w:val="001B5941"/>
    <w:rsid w:val="001D01AC"/>
    <w:rsid w:val="001D71CB"/>
    <w:rsid w:val="001E5F39"/>
    <w:rsid w:val="001F124E"/>
    <w:rsid w:val="001F2484"/>
    <w:rsid w:val="001F2ECA"/>
    <w:rsid w:val="001F3917"/>
    <w:rsid w:val="00207796"/>
    <w:rsid w:val="00211629"/>
    <w:rsid w:val="002120A6"/>
    <w:rsid w:val="00215817"/>
    <w:rsid w:val="00216AE1"/>
    <w:rsid w:val="00227537"/>
    <w:rsid w:val="0023566F"/>
    <w:rsid w:val="00236F64"/>
    <w:rsid w:val="002427D5"/>
    <w:rsid w:val="002435FF"/>
    <w:rsid w:val="0024527B"/>
    <w:rsid w:val="0025084E"/>
    <w:rsid w:val="00252D0E"/>
    <w:rsid w:val="00266D9A"/>
    <w:rsid w:val="002715A5"/>
    <w:rsid w:val="002753E5"/>
    <w:rsid w:val="002772D6"/>
    <w:rsid w:val="0029053E"/>
    <w:rsid w:val="00294EA4"/>
    <w:rsid w:val="002B3AEC"/>
    <w:rsid w:val="002B7908"/>
    <w:rsid w:val="002C585F"/>
    <w:rsid w:val="002C7EA3"/>
    <w:rsid w:val="002D130F"/>
    <w:rsid w:val="002D1FEB"/>
    <w:rsid w:val="002D2CED"/>
    <w:rsid w:val="002D4DBA"/>
    <w:rsid w:val="002E7654"/>
    <w:rsid w:val="002F4B01"/>
    <w:rsid w:val="00300CB6"/>
    <w:rsid w:val="00303950"/>
    <w:rsid w:val="00303D4F"/>
    <w:rsid w:val="00311790"/>
    <w:rsid w:val="00315FD9"/>
    <w:rsid w:val="003204A2"/>
    <w:rsid w:val="00324C3C"/>
    <w:rsid w:val="003332C2"/>
    <w:rsid w:val="003341D8"/>
    <w:rsid w:val="003350FC"/>
    <w:rsid w:val="003406E2"/>
    <w:rsid w:val="00346D4C"/>
    <w:rsid w:val="00351DC3"/>
    <w:rsid w:val="00354357"/>
    <w:rsid w:val="003549C8"/>
    <w:rsid w:val="00360469"/>
    <w:rsid w:val="003621A8"/>
    <w:rsid w:val="00362586"/>
    <w:rsid w:val="003856A0"/>
    <w:rsid w:val="00386C34"/>
    <w:rsid w:val="003905F5"/>
    <w:rsid w:val="00396AFE"/>
    <w:rsid w:val="003A71BD"/>
    <w:rsid w:val="003B230A"/>
    <w:rsid w:val="003B29EC"/>
    <w:rsid w:val="003B33FF"/>
    <w:rsid w:val="003B53A5"/>
    <w:rsid w:val="003B570B"/>
    <w:rsid w:val="003C10B1"/>
    <w:rsid w:val="003C2F0A"/>
    <w:rsid w:val="003E1625"/>
    <w:rsid w:val="003E1C7D"/>
    <w:rsid w:val="003E1D88"/>
    <w:rsid w:val="003E4CD9"/>
    <w:rsid w:val="003F1D5F"/>
    <w:rsid w:val="003F3BF9"/>
    <w:rsid w:val="00407C05"/>
    <w:rsid w:val="00410DF1"/>
    <w:rsid w:val="004116EA"/>
    <w:rsid w:val="004145BA"/>
    <w:rsid w:val="00422622"/>
    <w:rsid w:val="00436EC3"/>
    <w:rsid w:val="00453EDC"/>
    <w:rsid w:val="0045455F"/>
    <w:rsid w:val="00456814"/>
    <w:rsid w:val="0045686D"/>
    <w:rsid w:val="0046464D"/>
    <w:rsid w:val="00472554"/>
    <w:rsid w:val="00475367"/>
    <w:rsid w:val="0047538E"/>
    <w:rsid w:val="00490B68"/>
    <w:rsid w:val="004970EC"/>
    <w:rsid w:val="004A0514"/>
    <w:rsid w:val="004A7934"/>
    <w:rsid w:val="004B3614"/>
    <w:rsid w:val="004B790B"/>
    <w:rsid w:val="004C25CA"/>
    <w:rsid w:val="004D3927"/>
    <w:rsid w:val="004D4391"/>
    <w:rsid w:val="004D5AEC"/>
    <w:rsid w:val="004F53AA"/>
    <w:rsid w:val="004F6762"/>
    <w:rsid w:val="004F72DD"/>
    <w:rsid w:val="00517BD9"/>
    <w:rsid w:val="005351FC"/>
    <w:rsid w:val="005373CF"/>
    <w:rsid w:val="0054102A"/>
    <w:rsid w:val="00543949"/>
    <w:rsid w:val="005519BF"/>
    <w:rsid w:val="0055207E"/>
    <w:rsid w:val="00553816"/>
    <w:rsid w:val="005568A9"/>
    <w:rsid w:val="0056404F"/>
    <w:rsid w:val="00574549"/>
    <w:rsid w:val="00583027"/>
    <w:rsid w:val="005846AE"/>
    <w:rsid w:val="00585831"/>
    <w:rsid w:val="00596F9F"/>
    <w:rsid w:val="005A00E7"/>
    <w:rsid w:val="005A01E0"/>
    <w:rsid w:val="005A6CB4"/>
    <w:rsid w:val="005B6A2C"/>
    <w:rsid w:val="005C23E1"/>
    <w:rsid w:val="005C2F59"/>
    <w:rsid w:val="005D176F"/>
    <w:rsid w:val="005D3027"/>
    <w:rsid w:val="005D72F5"/>
    <w:rsid w:val="005E79E3"/>
    <w:rsid w:val="005F0629"/>
    <w:rsid w:val="005F23F7"/>
    <w:rsid w:val="005F5F97"/>
    <w:rsid w:val="0060015A"/>
    <w:rsid w:val="00601C21"/>
    <w:rsid w:val="00632710"/>
    <w:rsid w:val="006341AD"/>
    <w:rsid w:val="006367B9"/>
    <w:rsid w:val="00637C4B"/>
    <w:rsid w:val="00647F31"/>
    <w:rsid w:val="0065219E"/>
    <w:rsid w:val="00654A6B"/>
    <w:rsid w:val="006564D7"/>
    <w:rsid w:val="00660569"/>
    <w:rsid w:val="00660ACB"/>
    <w:rsid w:val="006642EC"/>
    <w:rsid w:val="00665D3B"/>
    <w:rsid w:val="006732F5"/>
    <w:rsid w:val="00674673"/>
    <w:rsid w:val="006756CE"/>
    <w:rsid w:val="00680028"/>
    <w:rsid w:val="00685D2F"/>
    <w:rsid w:val="00686C0E"/>
    <w:rsid w:val="006873D8"/>
    <w:rsid w:val="006930EA"/>
    <w:rsid w:val="00693259"/>
    <w:rsid w:val="00693C7F"/>
    <w:rsid w:val="006949B0"/>
    <w:rsid w:val="006A0AA1"/>
    <w:rsid w:val="006A2E44"/>
    <w:rsid w:val="006A46D7"/>
    <w:rsid w:val="006A7581"/>
    <w:rsid w:val="006A7D60"/>
    <w:rsid w:val="006C3FA6"/>
    <w:rsid w:val="006D282B"/>
    <w:rsid w:val="006D78A0"/>
    <w:rsid w:val="006F2A3E"/>
    <w:rsid w:val="006F5534"/>
    <w:rsid w:val="00713FBB"/>
    <w:rsid w:val="00714796"/>
    <w:rsid w:val="00716822"/>
    <w:rsid w:val="00731753"/>
    <w:rsid w:val="00733506"/>
    <w:rsid w:val="0074065A"/>
    <w:rsid w:val="00742F1D"/>
    <w:rsid w:val="0074353B"/>
    <w:rsid w:val="007531F6"/>
    <w:rsid w:val="00775227"/>
    <w:rsid w:val="0078414E"/>
    <w:rsid w:val="007914BD"/>
    <w:rsid w:val="00792A9E"/>
    <w:rsid w:val="007A1B98"/>
    <w:rsid w:val="007A1DEA"/>
    <w:rsid w:val="007B447F"/>
    <w:rsid w:val="007B67E3"/>
    <w:rsid w:val="007C65EA"/>
    <w:rsid w:val="007D1DC9"/>
    <w:rsid w:val="007D2FBA"/>
    <w:rsid w:val="007D4DCD"/>
    <w:rsid w:val="007E52A4"/>
    <w:rsid w:val="007F3D30"/>
    <w:rsid w:val="00803B90"/>
    <w:rsid w:val="0081461A"/>
    <w:rsid w:val="0081751B"/>
    <w:rsid w:val="008255EF"/>
    <w:rsid w:val="00827BE9"/>
    <w:rsid w:val="00827FED"/>
    <w:rsid w:val="00841A36"/>
    <w:rsid w:val="00847DF3"/>
    <w:rsid w:val="0085221C"/>
    <w:rsid w:val="00860928"/>
    <w:rsid w:val="0086221B"/>
    <w:rsid w:val="008663C2"/>
    <w:rsid w:val="00870BD1"/>
    <w:rsid w:val="00877E8C"/>
    <w:rsid w:val="00885E5C"/>
    <w:rsid w:val="0089352E"/>
    <w:rsid w:val="008937F5"/>
    <w:rsid w:val="008975E1"/>
    <w:rsid w:val="008A3450"/>
    <w:rsid w:val="008B29F7"/>
    <w:rsid w:val="008B4D8F"/>
    <w:rsid w:val="008C400E"/>
    <w:rsid w:val="008C5736"/>
    <w:rsid w:val="008C76C1"/>
    <w:rsid w:val="008D2E29"/>
    <w:rsid w:val="008E2DE1"/>
    <w:rsid w:val="008E7A08"/>
    <w:rsid w:val="008F3420"/>
    <w:rsid w:val="008F74F6"/>
    <w:rsid w:val="009100CA"/>
    <w:rsid w:val="00912110"/>
    <w:rsid w:val="00922503"/>
    <w:rsid w:val="00931A67"/>
    <w:rsid w:val="00932A14"/>
    <w:rsid w:val="0093555A"/>
    <w:rsid w:val="00936C57"/>
    <w:rsid w:val="00940745"/>
    <w:rsid w:val="0094589C"/>
    <w:rsid w:val="0095520B"/>
    <w:rsid w:val="00956603"/>
    <w:rsid w:val="009574BF"/>
    <w:rsid w:val="0096721B"/>
    <w:rsid w:val="00973E2C"/>
    <w:rsid w:val="00992F49"/>
    <w:rsid w:val="00993458"/>
    <w:rsid w:val="00997D58"/>
    <w:rsid w:val="009A61B9"/>
    <w:rsid w:val="009B6512"/>
    <w:rsid w:val="009B6F20"/>
    <w:rsid w:val="009B7223"/>
    <w:rsid w:val="009C138D"/>
    <w:rsid w:val="009C2223"/>
    <w:rsid w:val="009C5907"/>
    <w:rsid w:val="009D1D21"/>
    <w:rsid w:val="009D777B"/>
    <w:rsid w:val="009D7EF1"/>
    <w:rsid w:val="009E47C3"/>
    <w:rsid w:val="009E58D7"/>
    <w:rsid w:val="009E6C64"/>
    <w:rsid w:val="009F4085"/>
    <w:rsid w:val="00A01089"/>
    <w:rsid w:val="00A05D6C"/>
    <w:rsid w:val="00A11ED6"/>
    <w:rsid w:val="00A13970"/>
    <w:rsid w:val="00A14B7E"/>
    <w:rsid w:val="00A3424A"/>
    <w:rsid w:val="00A42FCA"/>
    <w:rsid w:val="00A62BF5"/>
    <w:rsid w:val="00A6504A"/>
    <w:rsid w:val="00A662C7"/>
    <w:rsid w:val="00A73ED0"/>
    <w:rsid w:val="00A8161D"/>
    <w:rsid w:val="00A85809"/>
    <w:rsid w:val="00A925B5"/>
    <w:rsid w:val="00A930D9"/>
    <w:rsid w:val="00A95757"/>
    <w:rsid w:val="00AA4B57"/>
    <w:rsid w:val="00AB46D5"/>
    <w:rsid w:val="00AC1843"/>
    <w:rsid w:val="00AC5854"/>
    <w:rsid w:val="00AC69BF"/>
    <w:rsid w:val="00AD0824"/>
    <w:rsid w:val="00AD36E1"/>
    <w:rsid w:val="00AD5572"/>
    <w:rsid w:val="00AF32C3"/>
    <w:rsid w:val="00B00670"/>
    <w:rsid w:val="00B02A55"/>
    <w:rsid w:val="00B0483C"/>
    <w:rsid w:val="00B128F5"/>
    <w:rsid w:val="00B15E5A"/>
    <w:rsid w:val="00B2585C"/>
    <w:rsid w:val="00B30201"/>
    <w:rsid w:val="00B3126B"/>
    <w:rsid w:val="00B34005"/>
    <w:rsid w:val="00B43F43"/>
    <w:rsid w:val="00B4431B"/>
    <w:rsid w:val="00B44804"/>
    <w:rsid w:val="00B60FBD"/>
    <w:rsid w:val="00B63FD6"/>
    <w:rsid w:val="00B66ED7"/>
    <w:rsid w:val="00B67F57"/>
    <w:rsid w:val="00B71D8C"/>
    <w:rsid w:val="00B74B43"/>
    <w:rsid w:val="00B7593E"/>
    <w:rsid w:val="00B77E9E"/>
    <w:rsid w:val="00B8381D"/>
    <w:rsid w:val="00B92AC1"/>
    <w:rsid w:val="00B938EA"/>
    <w:rsid w:val="00BA063A"/>
    <w:rsid w:val="00BA0E28"/>
    <w:rsid w:val="00BA110C"/>
    <w:rsid w:val="00BB0A81"/>
    <w:rsid w:val="00BB20C5"/>
    <w:rsid w:val="00BC43A8"/>
    <w:rsid w:val="00BC7EA3"/>
    <w:rsid w:val="00BE2547"/>
    <w:rsid w:val="00BE3875"/>
    <w:rsid w:val="00BE3AF6"/>
    <w:rsid w:val="00BE588D"/>
    <w:rsid w:val="00BE6964"/>
    <w:rsid w:val="00C009E1"/>
    <w:rsid w:val="00C01858"/>
    <w:rsid w:val="00C01DB9"/>
    <w:rsid w:val="00C07125"/>
    <w:rsid w:val="00C243A5"/>
    <w:rsid w:val="00C25F0F"/>
    <w:rsid w:val="00C30CF2"/>
    <w:rsid w:val="00C54FCD"/>
    <w:rsid w:val="00C55DA4"/>
    <w:rsid w:val="00C57B71"/>
    <w:rsid w:val="00C72A88"/>
    <w:rsid w:val="00C737F1"/>
    <w:rsid w:val="00C8028B"/>
    <w:rsid w:val="00C8438F"/>
    <w:rsid w:val="00C84856"/>
    <w:rsid w:val="00CA71D1"/>
    <w:rsid w:val="00CB19B2"/>
    <w:rsid w:val="00CB48FE"/>
    <w:rsid w:val="00CB5905"/>
    <w:rsid w:val="00CC3B35"/>
    <w:rsid w:val="00CD1A29"/>
    <w:rsid w:val="00CD2F33"/>
    <w:rsid w:val="00CD5550"/>
    <w:rsid w:val="00CF1703"/>
    <w:rsid w:val="00CF377C"/>
    <w:rsid w:val="00D04884"/>
    <w:rsid w:val="00D068A9"/>
    <w:rsid w:val="00D10652"/>
    <w:rsid w:val="00D141E4"/>
    <w:rsid w:val="00D27401"/>
    <w:rsid w:val="00D3221C"/>
    <w:rsid w:val="00D32DE8"/>
    <w:rsid w:val="00D40568"/>
    <w:rsid w:val="00D40DEA"/>
    <w:rsid w:val="00D44D8C"/>
    <w:rsid w:val="00D53B55"/>
    <w:rsid w:val="00D56121"/>
    <w:rsid w:val="00D625CC"/>
    <w:rsid w:val="00D6599D"/>
    <w:rsid w:val="00D66221"/>
    <w:rsid w:val="00D72422"/>
    <w:rsid w:val="00D74EEA"/>
    <w:rsid w:val="00D81C93"/>
    <w:rsid w:val="00D9278F"/>
    <w:rsid w:val="00DA7874"/>
    <w:rsid w:val="00DB37DA"/>
    <w:rsid w:val="00DC5EB7"/>
    <w:rsid w:val="00DD5D61"/>
    <w:rsid w:val="00DD6A6C"/>
    <w:rsid w:val="00DE58F4"/>
    <w:rsid w:val="00DF0C71"/>
    <w:rsid w:val="00DF4F95"/>
    <w:rsid w:val="00E05913"/>
    <w:rsid w:val="00E14A30"/>
    <w:rsid w:val="00E15A18"/>
    <w:rsid w:val="00E1610F"/>
    <w:rsid w:val="00E1687D"/>
    <w:rsid w:val="00E16E1F"/>
    <w:rsid w:val="00E25BA0"/>
    <w:rsid w:val="00E26A74"/>
    <w:rsid w:val="00E330D6"/>
    <w:rsid w:val="00E33C92"/>
    <w:rsid w:val="00E43AAE"/>
    <w:rsid w:val="00E46753"/>
    <w:rsid w:val="00E47811"/>
    <w:rsid w:val="00E507C4"/>
    <w:rsid w:val="00E5242F"/>
    <w:rsid w:val="00E53752"/>
    <w:rsid w:val="00E539A3"/>
    <w:rsid w:val="00E54DE2"/>
    <w:rsid w:val="00E648D3"/>
    <w:rsid w:val="00E701C7"/>
    <w:rsid w:val="00E80439"/>
    <w:rsid w:val="00E82AF2"/>
    <w:rsid w:val="00EA0A19"/>
    <w:rsid w:val="00EA4C7C"/>
    <w:rsid w:val="00EB192B"/>
    <w:rsid w:val="00EC07C8"/>
    <w:rsid w:val="00EC2B35"/>
    <w:rsid w:val="00EC6A0B"/>
    <w:rsid w:val="00ED261A"/>
    <w:rsid w:val="00ED2EF4"/>
    <w:rsid w:val="00EE1BD4"/>
    <w:rsid w:val="00EE393D"/>
    <w:rsid w:val="00EE5194"/>
    <w:rsid w:val="00F34094"/>
    <w:rsid w:val="00F3494D"/>
    <w:rsid w:val="00F43609"/>
    <w:rsid w:val="00F44C69"/>
    <w:rsid w:val="00F460BC"/>
    <w:rsid w:val="00F70553"/>
    <w:rsid w:val="00F71189"/>
    <w:rsid w:val="00F82A2A"/>
    <w:rsid w:val="00F96755"/>
    <w:rsid w:val="00FA5139"/>
    <w:rsid w:val="00FA5A87"/>
    <w:rsid w:val="00FB3A8A"/>
    <w:rsid w:val="00FC0C38"/>
    <w:rsid w:val="00FC366E"/>
    <w:rsid w:val="00FC5930"/>
    <w:rsid w:val="00FD3947"/>
    <w:rsid w:val="00FE2FCB"/>
    <w:rsid w:val="00FE42C1"/>
    <w:rsid w:val="00FF52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9393"/>
    <o:shapelayout v:ext="edit">
      <o:idmap v:ext="edit" data="1"/>
    </o:shapelayout>
  </w:shapeDefaults>
  <w:decimalSymbol w:val=","/>
  <w:listSeparator w:val=";"/>
  <w15:docId w15:val="{47CCC734-016C-4107-81F1-9BAA3D7ECB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spacing w:before="120" w:after="120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iPriority="99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ny">
    <w:name w:val="Normal"/>
    <w:qFormat/>
    <w:rsid w:val="005D176F"/>
    <w:pPr>
      <w:spacing w:before="0" w:after="0" w:line="264" w:lineRule="auto"/>
      <w:jc w:val="both"/>
    </w:pPr>
    <w:rPr>
      <w:rFonts w:ascii="Arial" w:hAnsi="Arial"/>
      <w:sz w:val="22"/>
      <w:szCs w:val="24"/>
    </w:rPr>
  </w:style>
  <w:style w:type="paragraph" w:styleId="Nagwek1">
    <w:name w:val="heading 1"/>
    <w:basedOn w:val="Nagwek"/>
    <w:next w:val="Normalny"/>
    <w:link w:val="Nagwek1Znak"/>
    <w:qFormat/>
    <w:rsid w:val="00BC7EA3"/>
    <w:pPr>
      <w:keepNext/>
      <w:tabs>
        <w:tab w:val="clear" w:pos="4536"/>
        <w:tab w:val="clear" w:pos="9072"/>
      </w:tabs>
      <w:outlineLvl w:val="0"/>
    </w:pPr>
    <w:rPr>
      <w:b/>
    </w:rPr>
  </w:style>
  <w:style w:type="paragraph" w:styleId="Nagwek2">
    <w:name w:val="heading 2"/>
    <w:basedOn w:val="Normalny"/>
    <w:next w:val="Normalny"/>
    <w:link w:val="Nagwek2Znak"/>
    <w:qFormat/>
    <w:rsid w:val="0002435F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5B6A2C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rsid w:val="00ED2EF4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semiHidden/>
    <w:unhideWhenUsed/>
    <w:qFormat/>
    <w:rsid w:val="00ED2EF4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rsid w:val="00ED2EF4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rsid w:val="00ED2EF4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qFormat/>
    <w:rsid w:val="00B2585C"/>
    <w:pPr>
      <w:numPr>
        <w:numId w:val="2"/>
      </w:numPr>
      <w:spacing w:after="240"/>
      <w:ind w:left="357" w:hanging="357"/>
      <w:outlineLvl w:val="7"/>
    </w:pPr>
    <w:rPr>
      <w:b/>
      <w:i/>
      <w:iCs/>
    </w:rPr>
  </w:style>
  <w:style w:type="paragraph" w:styleId="Nagwek9">
    <w:name w:val="heading 9"/>
    <w:basedOn w:val="Normalny"/>
    <w:next w:val="Normalny"/>
    <w:link w:val="Nagwek9Znak"/>
    <w:semiHidden/>
    <w:unhideWhenUsed/>
    <w:qFormat/>
    <w:rsid w:val="00ED2EF4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rsid w:val="00956603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uiPriority w:val="99"/>
    <w:rsid w:val="00956603"/>
    <w:pPr>
      <w:tabs>
        <w:tab w:val="center" w:pos="4536"/>
        <w:tab w:val="right" w:pos="9072"/>
      </w:tabs>
    </w:pPr>
  </w:style>
  <w:style w:type="paragraph" w:styleId="Tekstdymka">
    <w:name w:val="Balloon Text"/>
    <w:basedOn w:val="Normalny"/>
    <w:semiHidden/>
    <w:rsid w:val="0078414E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693C7F"/>
    <w:pPr>
      <w:ind w:left="720"/>
      <w:contextualSpacing/>
    </w:pPr>
  </w:style>
  <w:style w:type="character" w:customStyle="1" w:styleId="Nagwek8Znak">
    <w:name w:val="Nagłówek 8 Znak"/>
    <w:basedOn w:val="Domylnaczcionkaakapitu"/>
    <w:link w:val="Nagwek8"/>
    <w:rsid w:val="00B2585C"/>
    <w:rPr>
      <w:rFonts w:ascii="Arial" w:hAnsi="Arial"/>
      <w:b/>
      <w:i/>
      <w:iCs/>
      <w:sz w:val="22"/>
      <w:szCs w:val="24"/>
    </w:rPr>
  </w:style>
  <w:style w:type="paragraph" w:customStyle="1" w:styleId="WW-Tekstpodstawowy2">
    <w:name w:val="WW-Tekst podstawowy 2"/>
    <w:basedOn w:val="Normalny"/>
    <w:rsid w:val="005351FC"/>
    <w:pPr>
      <w:suppressAutoHyphens/>
    </w:pPr>
    <w:rPr>
      <w:bCs/>
      <w:lang w:eastAsia="ar-SA"/>
    </w:rPr>
  </w:style>
  <w:style w:type="paragraph" w:styleId="Nagwekspisutreci">
    <w:name w:val="TOC Heading"/>
    <w:basedOn w:val="Spistreci3"/>
    <w:next w:val="Normalny"/>
    <w:uiPriority w:val="39"/>
    <w:unhideWhenUsed/>
    <w:qFormat/>
    <w:rsid w:val="0045686D"/>
  </w:style>
  <w:style w:type="paragraph" w:styleId="Spistreci1">
    <w:name w:val="toc 1"/>
    <w:basedOn w:val="Normalny"/>
    <w:next w:val="Normalny"/>
    <w:autoRedefine/>
    <w:uiPriority w:val="39"/>
    <w:qFormat/>
    <w:rsid w:val="005373CF"/>
    <w:pPr>
      <w:tabs>
        <w:tab w:val="right" w:leader="dot" w:pos="8624"/>
      </w:tabs>
      <w:spacing w:line="360" w:lineRule="auto"/>
    </w:pPr>
    <w:rPr>
      <w:bCs/>
      <w:caps/>
      <w:szCs w:val="20"/>
    </w:rPr>
  </w:style>
  <w:style w:type="character" w:styleId="Hipercze">
    <w:name w:val="Hyperlink"/>
    <w:basedOn w:val="Domylnaczcionkaakapitu"/>
    <w:uiPriority w:val="99"/>
    <w:unhideWhenUsed/>
    <w:rsid w:val="00077194"/>
    <w:rPr>
      <w:color w:val="0000FF" w:themeColor="hyperlink"/>
      <w:u w:val="single"/>
    </w:rPr>
  </w:style>
  <w:style w:type="paragraph" w:styleId="Spistreci2">
    <w:name w:val="toc 2"/>
    <w:basedOn w:val="Normalny"/>
    <w:next w:val="Normalny"/>
    <w:autoRedefine/>
    <w:uiPriority w:val="39"/>
    <w:qFormat/>
    <w:rsid w:val="00077194"/>
    <w:pPr>
      <w:ind w:left="240"/>
    </w:pPr>
    <w:rPr>
      <w:rFonts w:asciiTheme="minorHAnsi" w:hAnsiTheme="minorHAnsi"/>
      <w:smallCaps/>
      <w:sz w:val="20"/>
      <w:szCs w:val="20"/>
    </w:rPr>
  </w:style>
  <w:style w:type="paragraph" w:styleId="Spistreci3">
    <w:name w:val="toc 3"/>
    <w:basedOn w:val="Normalny"/>
    <w:next w:val="Normalny"/>
    <w:autoRedefine/>
    <w:uiPriority w:val="39"/>
    <w:qFormat/>
    <w:rsid w:val="005B6A2C"/>
    <w:pPr>
      <w:ind w:left="480"/>
    </w:pPr>
    <w:rPr>
      <w:rFonts w:asciiTheme="minorHAnsi" w:hAnsiTheme="minorHAnsi"/>
      <w:i/>
      <w:iCs/>
      <w:sz w:val="20"/>
      <w:szCs w:val="20"/>
    </w:rPr>
  </w:style>
  <w:style w:type="paragraph" w:styleId="Spistreci4">
    <w:name w:val="toc 4"/>
    <w:basedOn w:val="Normalny"/>
    <w:next w:val="Normalny"/>
    <w:autoRedefine/>
    <w:rsid w:val="00077194"/>
    <w:pPr>
      <w:ind w:left="720"/>
    </w:pPr>
    <w:rPr>
      <w:rFonts w:asciiTheme="minorHAnsi" w:hAnsiTheme="minorHAnsi"/>
      <w:sz w:val="18"/>
      <w:szCs w:val="18"/>
    </w:rPr>
  </w:style>
  <w:style w:type="paragraph" w:styleId="Spistreci5">
    <w:name w:val="toc 5"/>
    <w:basedOn w:val="Normalny"/>
    <w:next w:val="Normalny"/>
    <w:autoRedefine/>
    <w:rsid w:val="00077194"/>
    <w:pPr>
      <w:ind w:left="960"/>
    </w:pPr>
    <w:rPr>
      <w:rFonts w:asciiTheme="minorHAnsi" w:hAnsiTheme="minorHAnsi"/>
      <w:sz w:val="18"/>
      <w:szCs w:val="18"/>
    </w:rPr>
  </w:style>
  <w:style w:type="paragraph" w:styleId="Spistreci6">
    <w:name w:val="toc 6"/>
    <w:basedOn w:val="Normalny"/>
    <w:next w:val="Normalny"/>
    <w:autoRedefine/>
    <w:rsid w:val="00077194"/>
    <w:pPr>
      <w:ind w:left="1200"/>
    </w:pPr>
    <w:rPr>
      <w:rFonts w:asciiTheme="minorHAnsi" w:hAnsiTheme="minorHAnsi"/>
      <w:sz w:val="18"/>
      <w:szCs w:val="18"/>
    </w:rPr>
  </w:style>
  <w:style w:type="paragraph" w:styleId="Spistreci7">
    <w:name w:val="toc 7"/>
    <w:basedOn w:val="Normalny"/>
    <w:next w:val="Normalny"/>
    <w:autoRedefine/>
    <w:rsid w:val="00077194"/>
    <w:pPr>
      <w:ind w:left="1440"/>
    </w:pPr>
    <w:rPr>
      <w:rFonts w:asciiTheme="minorHAnsi" w:hAnsiTheme="minorHAnsi"/>
      <w:sz w:val="18"/>
      <w:szCs w:val="18"/>
    </w:rPr>
  </w:style>
  <w:style w:type="paragraph" w:styleId="Spistreci8">
    <w:name w:val="toc 8"/>
    <w:basedOn w:val="Normalny"/>
    <w:next w:val="Normalny"/>
    <w:autoRedefine/>
    <w:rsid w:val="00077194"/>
    <w:pPr>
      <w:ind w:left="1680"/>
    </w:pPr>
    <w:rPr>
      <w:rFonts w:asciiTheme="minorHAnsi" w:hAnsiTheme="minorHAnsi"/>
      <w:sz w:val="18"/>
      <w:szCs w:val="18"/>
    </w:rPr>
  </w:style>
  <w:style w:type="paragraph" w:styleId="Spistreci9">
    <w:name w:val="toc 9"/>
    <w:basedOn w:val="Normalny"/>
    <w:next w:val="Normalny"/>
    <w:autoRedefine/>
    <w:rsid w:val="00077194"/>
    <w:pPr>
      <w:ind w:left="1920"/>
    </w:pPr>
    <w:rPr>
      <w:rFonts w:asciiTheme="minorHAnsi" w:hAnsiTheme="minorHAnsi"/>
      <w:sz w:val="18"/>
      <w:szCs w:val="18"/>
    </w:rPr>
  </w:style>
  <w:style w:type="paragraph" w:styleId="Podtytu">
    <w:name w:val="Subtitle"/>
    <w:aliases w:val="MYŚLNIK"/>
    <w:basedOn w:val="Normalny"/>
    <w:next w:val="Normalny"/>
    <w:link w:val="PodtytuZnak"/>
    <w:uiPriority w:val="11"/>
    <w:qFormat/>
    <w:rsid w:val="0007719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ytuZnak">
    <w:name w:val="Podtytuł Znak"/>
    <w:aliases w:val="MYŚLNIK Znak"/>
    <w:basedOn w:val="Domylnaczcionkaakapitu"/>
    <w:link w:val="Podtytu"/>
    <w:uiPriority w:val="11"/>
    <w:rsid w:val="0007719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Pogrubienie">
    <w:name w:val="Strong"/>
    <w:basedOn w:val="Domylnaczcionkaakapitu"/>
    <w:qFormat/>
    <w:rsid w:val="00077194"/>
    <w:rPr>
      <w:b/>
      <w:bCs/>
    </w:rPr>
  </w:style>
  <w:style w:type="paragraph" w:styleId="Tytu">
    <w:name w:val="Title"/>
    <w:basedOn w:val="Normalny"/>
    <w:next w:val="Normalny"/>
    <w:link w:val="TytuZnak"/>
    <w:qFormat/>
    <w:rsid w:val="00077194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rsid w:val="0007719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agwek3Znak">
    <w:name w:val="Nagłówek 3 Znak"/>
    <w:basedOn w:val="Domylnaczcionkaakapitu"/>
    <w:link w:val="Nagwek3"/>
    <w:semiHidden/>
    <w:rsid w:val="005B6A2C"/>
    <w:rPr>
      <w:rFonts w:asciiTheme="majorHAnsi" w:eastAsiaTheme="majorEastAsia" w:hAnsiTheme="majorHAnsi" w:cstheme="majorBidi"/>
      <w:b/>
      <w:bCs/>
      <w:color w:val="4F81BD" w:themeColor="accent1"/>
      <w:sz w:val="24"/>
      <w:szCs w:val="24"/>
    </w:rPr>
  </w:style>
  <w:style w:type="paragraph" w:styleId="Tekstprzypisukocowego">
    <w:name w:val="endnote text"/>
    <w:basedOn w:val="Normalny"/>
    <w:link w:val="TekstprzypisukocowegoZnak"/>
    <w:rsid w:val="005B6A2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rsid w:val="005B6A2C"/>
  </w:style>
  <w:style w:type="character" w:styleId="Odwoanieprzypisukocowego">
    <w:name w:val="endnote reference"/>
    <w:basedOn w:val="Domylnaczcionkaakapitu"/>
    <w:rsid w:val="005B6A2C"/>
    <w:rPr>
      <w:vertAlign w:val="superscript"/>
    </w:rPr>
  </w:style>
  <w:style w:type="character" w:customStyle="1" w:styleId="Nagwek4Znak">
    <w:name w:val="Nagłówek 4 Znak"/>
    <w:basedOn w:val="Domylnaczcionkaakapitu"/>
    <w:link w:val="Nagwek4"/>
    <w:semiHidden/>
    <w:rsid w:val="00ED2EF4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semiHidden/>
    <w:rsid w:val="00ED2EF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semiHidden/>
    <w:rsid w:val="00ED2EF4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Nagwek7Znak">
    <w:name w:val="Nagłówek 7 Znak"/>
    <w:basedOn w:val="Domylnaczcionkaakapitu"/>
    <w:link w:val="Nagwek7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Nagwek9Znak">
    <w:name w:val="Nagłówek 9 Znak"/>
    <w:basedOn w:val="Domylnaczcionkaakapitu"/>
    <w:link w:val="Nagwek9"/>
    <w:semiHidden/>
    <w:rsid w:val="00ED2EF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table" w:styleId="Tabela-Siatka">
    <w:name w:val="Table Grid"/>
    <w:basedOn w:val="Standardowy"/>
    <w:uiPriority w:val="59"/>
    <w:rsid w:val="00B71D8C"/>
    <w:pPr>
      <w:spacing w:before="0"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2Znak">
    <w:name w:val="Nagłówek 2 Znak"/>
    <w:basedOn w:val="Domylnaczcionkaakapitu"/>
    <w:link w:val="Nagwek2"/>
    <w:rsid w:val="00B71D8C"/>
    <w:rPr>
      <w:rFonts w:ascii="Arial" w:hAnsi="Arial" w:cs="Arial"/>
      <w:b/>
      <w:bCs/>
      <w:i/>
      <w:iCs/>
      <w:sz w:val="28"/>
      <w:szCs w:val="28"/>
    </w:rPr>
  </w:style>
  <w:style w:type="paragraph" w:customStyle="1" w:styleId="Ramka">
    <w:name w:val="Ramka"/>
    <w:basedOn w:val="Normalny"/>
    <w:next w:val="Normalny"/>
    <w:rsid w:val="007B67E3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suppressAutoHyphens/>
      <w:spacing w:before="120" w:after="120"/>
    </w:pPr>
    <w:rPr>
      <w:rFonts w:cs="Arial"/>
      <w:i/>
      <w:sz w:val="20"/>
      <w:lang w:eastAsia="ar-SA"/>
    </w:rPr>
  </w:style>
  <w:style w:type="paragraph" w:customStyle="1" w:styleId="parametry">
    <w:name w:val="parametry"/>
    <w:basedOn w:val="Normalny"/>
    <w:rsid w:val="007B67E3"/>
    <w:pPr>
      <w:tabs>
        <w:tab w:val="right" w:pos="6804"/>
      </w:tabs>
      <w:suppressAutoHyphens/>
      <w:spacing w:before="120" w:after="240" w:line="360" w:lineRule="auto"/>
    </w:pPr>
    <w:rPr>
      <w:rFonts w:ascii="Times New Roman" w:hAnsi="Times New Roman"/>
      <w:sz w:val="24"/>
      <w:lang w:eastAsia="ar-SA"/>
    </w:rPr>
  </w:style>
  <w:style w:type="paragraph" w:customStyle="1" w:styleId="OPISMAE">
    <w:name w:val="OPIS MAŁE"/>
    <w:basedOn w:val="Normalny"/>
    <w:next w:val="Normalny"/>
    <w:qFormat/>
    <w:rsid w:val="004F53A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</w:pPr>
    <w:rPr>
      <w:i/>
      <w:sz w:val="14"/>
    </w:rPr>
  </w:style>
  <w:style w:type="character" w:customStyle="1" w:styleId="StopkaZnak">
    <w:name w:val="Stopka Znak"/>
    <w:basedOn w:val="Domylnaczcionkaakapitu"/>
    <w:link w:val="Stopka"/>
    <w:uiPriority w:val="99"/>
    <w:rsid w:val="001F3917"/>
    <w:rPr>
      <w:rFonts w:ascii="Arial" w:hAnsi="Arial"/>
      <w:sz w:val="22"/>
      <w:szCs w:val="24"/>
    </w:rPr>
  </w:style>
  <w:style w:type="character" w:customStyle="1" w:styleId="Nagwek1Znak">
    <w:name w:val="Nagłówek 1 Znak"/>
    <w:basedOn w:val="Domylnaczcionkaakapitu"/>
    <w:link w:val="Nagwek1"/>
    <w:rsid w:val="00574549"/>
    <w:rPr>
      <w:rFonts w:ascii="Arial" w:hAnsi="Arial"/>
      <w:b/>
      <w:sz w:val="22"/>
      <w:szCs w:val="24"/>
    </w:rPr>
  </w:style>
  <w:style w:type="paragraph" w:styleId="Tekstpodstawowy2">
    <w:name w:val="Body Text 2"/>
    <w:basedOn w:val="Normalny"/>
    <w:link w:val="Tekstpodstawowy2Znak"/>
    <w:uiPriority w:val="99"/>
    <w:rsid w:val="0016357A"/>
    <w:pPr>
      <w:spacing w:after="200" w:line="276" w:lineRule="auto"/>
      <w:ind w:left="360"/>
      <w:jc w:val="left"/>
    </w:pPr>
    <w:rPr>
      <w:rFonts w:cs="Arial"/>
      <w:b/>
      <w:bCs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16357A"/>
    <w:rPr>
      <w:rFonts w:ascii="Arial" w:hAnsi="Arial" w:cs="Arial"/>
      <w:b/>
      <w:bCs/>
      <w:sz w:val="22"/>
      <w:szCs w:val="22"/>
      <w:lang w:eastAsia="en-US"/>
    </w:rPr>
  </w:style>
  <w:style w:type="paragraph" w:customStyle="1" w:styleId="Stylpunktmniejsze">
    <w:name w:val="Styl punkt mniejsze"/>
    <w:basedOn w:val="Normalny"/>
    <w:rsid w:val="00C54FCD"/>
    <w:pPr>
      <w:numPr>
        <w:numId w:val="1"/>
      </w:numPr>
      <w:tabs>
        <w:tab w:val="left" w:pos="680"/>
      </w:tabs>
      <w:suppressAutoHyphens/>
      <w:spacing w:line="360" w:lineRule="auto"/>
    </w:pPr>
    <w:rPr>
      <w:rFonts w:ascii="Times New Roman" w:hAnsi="Times New Roman"/>
      <w:sz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8429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0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2463941-A716-4209-8064-C8BE1392CB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3</Pages>
  <Words>0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Zarząd Dróg i Transportu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j_kluska</dc:creator>
  <cp:lastModifiedBy>Krzysztof Murawski</cp:lastModifiedBy>
  <cp:revision>11</cp:revision>
  <cp:lastPrinted>2018-02-15T10:18:00Z</cp:lastPrinted>
  <dcterms:created xsi:type="dcterms:W3CDTF">2018-02-16T08:36:00Z</dcterms:created>
  <dcterms:modified xsi:type="dcterms:W3CDTF">2018-08-01T10:11:00Z</dcterms:modified>
</cp:coreProperties>
</file>