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10DF1" w:rsidRDefault="001654EA" w:rsidP="00410DF1">
      <w:r>
        <w:rPr>
          <w:noProof/>
        </w:rPr>
        <w:drawing>
          <wp:inline distT="0" distB="0" distL="0" distR="0">
            <wp:extent cx="5482590" cy="7778750"/>
            <wp:effectExtent l="0" t="0" r="381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pr str 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7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DF1" w:rsidRDefault="00410DF1" w:rsidP="00410DF1"/>
    <w:p w:rsidR="00410DF1" w:rsidRDefault="001654EA" w:rsidP="00410DF1">
      <w:r>
        <w:rPr>
          <w:noProof/>
        </w:rPr>
        <w:lastRenderedPageBreak/>
        <w:drawing>
          <wp:inline distT="0" distB="0" distL="0" distR="0">
            <wp:extent cx="5482590" cy="7777480"/>
            <wp:effectExtent l="0" t="0" r="381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Upr str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7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DF1" w:rsidRDefault="00410DF1" w:rsidP="00410DF1"/>
    <w:p w:rsidR="00410DF1" w:rsidRDefault="001654EA" w:rsidP="00410DF1">
      <w:r>
        <w:rPr>
          <w:noProof/>
        </w:rPr>
        <w:lastRenderedPageBreak/>
        <w:drawing>
          <wp:inline distT="0" distB="0" distL="0" distR="0">
            <wp:extent cx="5482590" cy="7752715"/>
            <wp:effectExtent l="0" t="0" r="381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Zaswiadczenie_2018_1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DF1" w:rsidRDefault="00410DF1" w:rsidP="00410DF1"/>
    <w:p w:rsidR="00410DF1" w:rsidRDefault="001654EA" w:rsidP="00410DF1">
      <w:r>
        <w:rPr>
          <w:noProof/>
        </w:rPr>
        <w:lastRenderedPageBreak/>
        <w:drawing>
          <wp:inline distT="0" distB="0" distL="0" distR="0">
            <wp:extent cx="5482590" cy="779462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S_upr.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9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DF1" w:rsidRDefault="00410DF1" w:rsidP="00410DF1"/>
    <w:p w:rsidR="00410DF1" w:rsidRDefault="001654EA" w:rsidP="00410DF1">
      <w:r>
        <w:rPr>
          <w:noProof/>
        </w:rPr>
        <w:lastRenderedPageBreak/>
        <w:drawing>
          <wp:inline distT="0" distB="0" distL="0" distR="0">
            <wp:extent cx="5482590" cy="7794625"/>
            <wp:effectExtent l="0" t="0" r="381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S_upr.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9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DF1" w:rsidRDefault="00410DF1" w:rsidP="00410DF1"/>
    <w:p w:rsidR="005D3027" w:rsidRDefault="001654EA">
      <w:pPr>
        <w:spacing w:before="120" w:after="120" w:line="240" w:lineRule="auto"/>
        <w:jc w:val="left"/>
        <w:rPr>
          <w:b/>
        </w:rPr>
      </w:pPr>
      <w:bookmarkStart w:id="0" w:name="_Toc423195748"/>
      <w:bookmarkStart w:id="1" w:name="_Toc423242828"/>
      <w:bookmarkStart w:id="2" w:name="_Toc423243331"/>
      <w:bookmarkStart w:id="3" w:name="_Toc423243522"/>
      <w:bookmarkStart w:id="4" w:name="_Toc423243777"/>
      <w:r>
        <w:rPr>
          <w:b/>
          <w:noProof/>
        </w:rPr>
        <w:lastRenderedPageBreak/>
        <w:drawing>
          <wp:inline distT="0" distB="0" distL="0" distR="0">
            <wp:extent cx="5482590" cy="7752715"/>
            <wp:effectExtent l="0" t="0" r="3810" b="63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S_izba_17_1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943C80" w:rsidRDefault="00943C80">
      <w:pPr>
        <w:spacing w:before="120" w:after="120" w:line="240" w:lineRule="auto"/>
        <w:jc w:val="left"/>
        <w:rPr>
          <w:b/>
        </w:rPr>
      </w:pPr>
    </w:p>
    <w:p w:rsidR="001654EA" w:rsidRDefault="001654EA">
      <w:pPr>
        <w:spacing w:before="120" w:after="120" w:line="240" w:lineRule="auto"/>
        <w:jc w:val="left"/>
        <w:rPr>
          <w:b/>
        </w:rPr>
      </w:pPr>
      <w:bookmarkStart w:id="5" w:name="_GoBack"/>
      <w:bookmarkEnd w:id="5"/>
    </w:p>
    <w:p w:rsidR="001654EA" w:rsidRDefault="001654EA">
      <w:pPr>
        <w:spacing w:before="120" w:after="120" w:line="240" w:lineRule="auto"/>
        <w:jc w:val="left"/>
        <w:rPr>
          <w:b/>
        </w:rPr>
      </w:pPr>
    </w:p>
    <w:p w:rsidR="002E3724" w:rsidRDefault="002E3724">
      <w:pPr>
        <w:spacing w:before="120" w:after="120" w:line="240" w:lineRule="auto"/>
        <w:jc w:val="left"/>
        <w:rPr>
          <w:b/>
        </w:rPr>
      </w:pPr>
      <w:r>
        <w:rPr>
          <w:b/>
          <w:noProof/>
        </w:rPr>
        <w:drawing>
          <wp:inline distT="0" distB="0" distL="0" distR="0">
            <wp:extent cx="5482590" cy="7758430"/>
            <wp:effectExtent l="0" t="0" r="381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Zdanowski_Uprawnienia_0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724" w:rsidRDefault="002E3724">
      <w:pPr>
        <w:spacing w:before="120" w:after="120" w:line="240" w:lineRule="auto"/>
        <w:jc w:val="left"/>
        <w:rPr>
          <w:b/>
        </w:rPr>
      </w:pPr>
    </w:p>
    <w:p w:rsidR="002E3724" w:rsidRDefault="002E3724">
      <w:pPr>
        <w:spacing w:before="120" w:after="120" w:line="240" w:lineRule="auto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482590" cy="7758430"/>
            <wp:effectExtent l="0" t="0" r="381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Zdanowski_Uprawnienia_0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4EA" w:rsidRDefault="001654EA">
      <w:pPr>
        <w:spacing w:before="120" w:after="120" w:line="240" w:lineRule="auto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482590" cy="7752715"/>
            <wp:effectExtent l="0" t="0" r="3810" b="63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Zdanowski_Izba_2018-1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2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54EA" w:rsidRDefault="001654EA">
      <w:pPr>
        <w:spacing w:before="120" w:after="120" w:line="240" w:lineRule="auto"/>
        <w:jc w:val="left"/>
        <w:rPr>
          <w:b/>
        </w:rPr>
      </w:pPr>
    </w:p>
    <w:p w:rsidR="001654EA" w:rsidRDefault="00922319">
      <w:pPr>
        <w:spacing w:before="120" w:after="120" w:line="240" w:lineRule="auto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482590" cy="7755255"/>
            <wp:effectExtent l="0" t="0" r="381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__uprel1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724" w:rsidRDefault="002E3724">
      <w:pPr>
        <w:spacing w:before="120" w:after="120" w:line="240" w:lineRule="auto"/>
        <w:jc w:val="left"/>
        <w:rPr>
          <w:b/>
        </w:rPr>
      </w:pPr>
    </w:p>
    <w:p w:rsidR="002E3724" w:rsidRDefault="00922319">
      <w:pPr>
        <w:spacing w:before="120" w:after="120" w:line="240" w:lineRule="auto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>
            <wp:extent cx="5482590" cy="7755255"/>
            <wp:effectExtent l="0" t="0" r="381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__uprel2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319" w:rsidRDefault="00846E57">
      <w:pPr>
        <w:spacing w:before="120" w:after="120" w:line="240" w:lineRule="auto"/>
        <w:jc w:val="left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242DB844" wp14:editId="0902BF54">
            <wp:extent cx="5476875" cy="7753350"/>
            <wp:effectExtent l="0" t="0" r="9525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775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2319">
        <w:rPr>
          <w:b/>
          <w:noProof/>
        </w:rPr>
        <w:lastRenderedPageBreak/>
        <w:drawing>
          <wp:inline distT="0" distB="0" distL="0" distR="0">
            <wp:extent cx="5482590" cy="7755255"/>
            <wp:effectExtent l="0" t="0" r="381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zba 2018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bookmarkEnd w:id="1"/>
    <w:bookmarkEnd w:id="2"/>
    <w:bookmarkEnd w:id="3"/>
    <w:bookmarkEnd w:id="4"/>
    <w:sectPr w:rsidR="00922319" w:rsidSect="000E325A">
      <w:footerReference w:type="default" r:id="rId21"/>
      <w:type w:val="continuous"/>
      <w:pgSz w:w="11906" w:h="16838" w:code="9"/>
      <w:pgMar w:top="720" w:right="720" w:bottom="720" w:left="720" w:header="720" w:footer="720" w:gutter="1134"/>
      <w:pgNumType w:fmt="lowerLetter" w:start="1"/>
      <w:cols w:space="708" w:equalWidth="0">
        <w:col w:w="8634"/>
      </w:cols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E5F39" w:rsidRDefault="001E5F39">
      <w:r>
        <w:separator/>
      </w:r>
    </w:p>
  </w:endnote>
  <w:endnote w:type="continuationSeparator" w:id="0">
    <w:p w:rsidR="001E5F39" w:rsidRDefault="001E5F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MT">
    <w:altName w:val="Malgun Gothic Semilight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8"/>
        <w:szCs w:val="18"/>
      </w:rPr>
      <w:id w:val="-1234855277"/>
      <w:docPartObj>
        <w:docPartGallery w:val="Page Numbers (Bottom of Page)"/>
        <w:docPartUnique/>
      </w:docPartObj>
    </w:sdtPr>
    <w:sdtEndPr>
      <w:rPr>
        <w:sz w:val="22"/>
        <w:szCs w:val="24"/>
      </w:rPr>
    </w:sdtEndPr>
    <w:sdtContent>
      <w:p w:rsidR="00A930D9" w:rsidRDefault="00A930D9">
        <w:pPr>
          <w:pStyle w:val="Stopka"/>
          <w:jc w:val="right"/>
        </w:pPr>
        <w:r w:rsidRPr="00CF1703">
          <w:rPr>
            <w:sz w:val="18"/>
            <w:szCs w:val="18"/>
          </w:rPr>
          <w:t xml:space="preserve">Strona | </w:t>
        </w:r>
        <w:r w:rsidR="000E325A">
          <w:rPr>
            <w:sz w:val="18"/>
            <w:szCs w:val="18"/>
          </w:rPr>
          <w:t>5</w:t>
        </w:r>
        <w:r w:rsidRPr="00CF1703">
          <w:rPr>
            <w:sz w:val="18"/>
            <w:szCs w:val="18"/>
          </w:rPr>
          <w:fldChar w:fldCharType="begin"/>
        </w:r>
        <w:r w:rsidRPr="00CF1703">
          <w:rPr>
            <w:sz w:val="18"/>
            <w:szCs w:val="18"/>
          </w:rPr>
          <w:instrText>PAGE   \* MERGEFORMAT</w:instrText>
        </w:r>
        <w:r w:rsidRPr="00CF1703">
          <w:rPr>
            <w:sz w:val="18"/>
            <w:szCs w:val="18"/>
          </w:rPr>
          <w:fldChar w:fldCharType="separate"/>
        </w:r>
        <w:r w:rsidR="000E325A">
          <w:rPr>
            <w:noProof/>
            <w:sz w:val="18"/>
            <w:szCs w:val="18"/>
          </w:rPr>
          <w:t>o</w:t>
        </w:r>
        <w:r w:rsidRPr="00CF1703">
          <w:rPr>
            <w:sz w:val="18"/>
            <w:szCs w:val="18"/>
          </w:rPr>
          <w:fldChar w:fldCharType="end"/>
        </w:r>
        <w:r>
          <w:t xml:space="preserve"> </w:t>
        </w:r>
      </w:p>
    </w:sdtContent>
  </w:sdt>
  <w:p w:rsidR="00A930D9" w:rsidRDefault="00A930D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E5F39" w:rsidRDefault="001E5F39">
      <w:r>
        <w:separator/>
      </w:r>
    </w:p>
  </w:footnote>
  <w:footnote w:type="continuationSeparator" w:id="0">
    <w:p w:rsidR="001E5F39" w:rsidRDefault="001E5F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4"/>
    <w:lvl w:ilvl="0">
      <w:start w:val="5"/>
      <w:numFmt w:val="decimal"/>
      <w:lvlText w:val="%1)"/>
      <w:lvlJc w:val="left"/>
      <w:pPr>
        <w:tabs>
          <w:tab w:val="num" w:pos="72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0" w:firstLine="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0" w:firstLine="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0" w:firstLine="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0" w:firstLine="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0" w:firstLine="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0" w:firstLine="0"/>
      </w:pPr>
    </w:lvl>
  </w:abstractNum>
  <w:abstractNum w:abstractNumId="1" w15:restartNumberingAfterBreak="0">
    <w:nsid w:val="00000003"/>
    <w:multiLevelType w:val="multilevel"/>
    <w:tmpl w:val="00000003"/>
    <w:name w:val="WW8Num8"/>
    <w:lvl w:ilvl="0">
      <w:start w:val="1"/>
      <w:numFmt w:val="bullet"/>
      <w:lvlText w:val=""/>
      <w:lvlJc w:val="left"/>
      <w:pPr>
        <w:tabs>
          <w:tab w:val="num" w:pos="360"/>
        </w:tabs>
        <w:ind w:left="0" w:firstLine="0"/>
      </w:pPr>
      <w:rPr>
        <w:rFonts w:ascii="Symbol" w:hAnsi="Symbol" w:cs="Symbol"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0" w:firstLine="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0" w:firstLine="0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0" w:firstLine="0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0" w:firstLine="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0" w:firstLine="0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0" w:firstLine="0"/>
      </w:pPr>
    </w:lvl>
  </w:abstractNum>
  <w:abstractNum w:abstractNumId="2" w15:restartNumberingAfterBreak="0">
    <w:nsid w:val="00000005"/>
    <w:multiLevelType w:val="singleLevel"/>
    <w:tmpl w:val="00000005"/>
    <w:name w:val="WW8Num1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7"/>
    <w:multiLevelType w:val="singleLevel"/>
    <w:tmpl w:val="00000007"/>
    <w:name w:val="WW8Num17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8"/>
    <w:multiLevelType w:val="singleLevel"/>
    <w:tmpl w:val="00000008"/>
    <w:name w:val="WW8Num20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5" w15:restartNumberingAfterBreak="0">
    <w:nsid w:val="01F41EC4"/>
    <w:multiLevelType w:val="hybridMultilevel"/>
    <w:tmpl w:val="FA926C1A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2675701"/>
    <w:multiLevelType w:val="hybridMultilevel"/>
    <w:tmpl w:val="F76EC1F8"/>
    <w:lvl w:ilvl="0" w:tplc="C97E985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C7D58BB"/>
    <w:multiLevelType w:val="hybridMultilevel"/>
    <w:tmpl w:val="6786F59A"/>
    <w:lvl w:ilvl="0" w:tplc="6FFEDA9C">
      <w:start w:val="1"/>
      <w:numFmt w:val="decimal"/>
      <w:pStyle w:val="Nagwek8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0F826B9"/>
    <w:multiLevelType w:val="hybridMultilevel"/>
    <w:tmpl w:val="7BE44A7A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EE282D"/>
    <w:multiLevelType w:val="hybridMultilevel"/>
    <w:tmpl w:val="FB2A28F4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B4088D"/>
    <w:multiLevelType w:val="hybridMultilevel"/>
    <w:tmpl w:val="9536CD20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2B6795"/>
    <w:multiLevelType w:val="hybridMultilevel"/>
    <w:tmpl w:val="046AB384"/>
    <w:lvl w:ilvl="0" w:tplc="04150001">
      <w:start w:val="1"/>
      <w:numFmt w:val="bullet"/>
      <w:pStyle w:val="Stylpunktmniejsz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290431"/>
    <w:multiLevelType w:val="hybridMultilevel"/>
    <w:tmpl w:val="5B88DACA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C3648A6">
      <w:numFmt w:val="bullet"/>
      <w:lvlText w:val=""/>
      <w:lvlJc w:val="left"/>
      <w:pPr>
        <w:ind w:left="1440" w:hanging="360"/>
      </w:pPr>
      <w:rPr>
        <w:rFonts w:ascii="Arial" w:eastAsia="SymbolMT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A66B83"/>
    <w:multiLevelType w:val="hybridMultilevel"/>
    <w:tmpl w:val="AAA85B32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EB1F78"/>
    <w:multiLevelType w:val="hybridMultilevel"/>
    <w:tmpl w:val="ED06A442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104D3A"/>
    <w:multiLevelType w:val="hybridMultilevel"/>
    <w:tmpl w:val="BDA0519E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28D5714"/>
    <w:multiLevelType w:val="hybridMultilevel"/>
    <w:tmpl w:val="E434382C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7A66C45"/>
    <w:multiLevelType w:val="hybridMultilevel"/>
    <w:tmpl w:val="B2805090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A70338"/>
    <w:multiLevelType w:val="hybridMultilevel"/>
    <w:tmpl w:val="653AEFB2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71678F"/>
    <w:multiLevelType w:val="multilevel"/>
    <w:tmpl w:val="55003F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5" w:hanging="705"/>
      </w:pPr>
      <w:rPr>
        <w:rFonts w:hint="default"/>
        <w:color w:val="000000" w:themeColor="text1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19"/>
  </w:num>
  <w:num w:numId="4">
    <w:abstractNumId w:val="8"/>
  </w:num>
  <w:num w:numId="5">
    <w:abstractNumId w:val="12"/>
  </w:num>
  <w:num w:numId="6">
    <w:abstractNumId w:val="17"/>
  </w:num>
  <w:num w:numId="7">
    <w:abstractNumId w:val="5"/>
  </w:num>
  <w:num w:numId="8">
    <w:abstractNumId w:val="9"/>
  </w:num>
  <w:num w:numId="9">
    <w:abstractNumId w:val="16"/>
  </w:num>
  <w:num w:numId="10">
    <w:abstractNumId w:val="15"/>
  </w:num>
  <w:num w:numId="11">
    <w:abstractNumId w:val="10"/>
  </w:num>
  <w:num w:numId="12">
    <w:abstractNumId w:val="18"/>
  </w:num>
  <w:num w:numId="13">
    <w:abstractNumId w:val="6"/>
  </w:num>
  <w:num w:numId="14">
    <w:abstractNumId w:val="14"/>
  </w:num>
  <w:num w:numId="15">
    <w:abstractNumId w:val="1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552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6603"/>
    <w:rsid w:val="00007630"/>
    <w:rsid w:val="000101BE"/>
    <w:rsid w:val="00015FF7"/>
    <w:rsid w:val="0002435F"/>
    <w:rsid w:val="00025A3E"/>
    <w:rsid w:val="00026B41"/>
    <w:rsid w:val="0002736F"/>
    <w:rsid w:val="000311D3"/>
    <w:rsid w:val="00034B9D"/>
    <w:rsid w:val="00043126"/>
    <w:rsid w:val="00044151"/>
    <w:rsid w:val="00045216"/>
    <w:rsid w:val="00045565"/>
    <w:rsid w:val="00062346"/>
    <w:rsid w:val="00063374"/>
    <w:rsid w:val="000633DE"/>
    <w:rsid w:val="00073C7E"/>
    <w:rsid w:val="00077194"/>
    <w:rsid w:val="0008303D"/>
    <w:rsid w:val="00083427"/>
    <w:rsid w:val="00096A49"/>
    <w:rsid w:val="000B6806"/>
    <w:rsid w:val="000B7314"/>
    <w:rsid w:val="000C00C0"/>
    <w:rsid w:val="000C0BDB"/>
    <w:rsid w:val="000D2AD9"/>
    <w:rsid w:val="000D2E05"/>
    <w:rsid w:val="000D5996"/>
    <w:rsid w:val="000D778E"/>
    <w:rsid w:val="000E325A"/>
    <w:rsid w:val="000E4468"/>
    <w:rsid w:val="000E4E86"/>
    <w:rsid w:val="000E7078"/>
    <w:rsid w:val="000F0988"/>
    <w:rsid w:val="00100770"/>
    <w:rsid w:val="00110F89"/>
    <w:rsid w:val="001160FA"/>
    <w:rsid w:val="0012705F"/>
    <w:rsid w:val="0013121E"/>
    <w:rsid w:val="001351BD"/>
    <w:rsid w:val="00142BDD"/>
    <w:rsid w:val="00144693"/>
    <w:rsid w:val="00151106"/>
    <w:rsid w:val="00154D0E"/>
    <w:rsid w:val="00156D6A"/>
    <w:rsid w:val="0016357A"/>
    <w:rsid w:val="00164949"/>
    <w:rsid w:val="001654EA"/>
    <w:rsid w:val="0017041F"/>
    <w:rsid w:val="00171E6C"/>
    <w:rsid w:val="00174D0A"/>
    <w:rsid w:val="00176F02"/>
    <w:rsid w:val="0018159C"/>
    <w:rsid w:val="0018189F"/>
    <w:rsid w:val="00182710"/>
    <w:rsid w:val="00194DFE"/>
    <w:rsid w:val="00194F90"/>
    <w:rsid w:val="00197DF1"/>
    <w:rsid w:val="001A0AD1"/>
    <w:rsid w:val="001B1DBC"/>
    <w:rsid w:val="001B5941"/>
    <w:rsid w:val="001D01AC"/>
    <w:rsid w:val="001D71CB"/>
    <w:rsid w:val="001E5F39"/>
    <w:rsid w:val="001F124E"/>
    <w:rsid w:val="001F2484"/>
    <w:rsid w:val="001F3917"/>
    <w:rsid w:val="00207796"/>
    <w:rsid w:val="00211629"/>
    <w:rsid w:val="002120A6"/>
    <w:rsid w:val="00215817"/>
    <w:rsid w:val="00216AE1"/>
    <w:rsid w:val="00227537"/>
    <w:rsid w:val="0023566F"/>
    <w:rsid w:val="00236F64"/>
    <w:rsid w:val="002427D5"/>
    <w:rsid w:val="002435FF"/>
    <w:rsid w:val="0024527B"/>
    <w:rsid w:val="0025084E"/>
    <w:rsid w:val="00266D9A"/>
    <w:rsid w:val="002715A5"/>
    <w:rsid w:val="002753E5"/>
    <w:rsid w:val="002772D6"/>
    <w:rsid w:val="0029053E"/>
    <w:rsid w:val="00294EA4"/>
    <w:rsid w:val="002B3AEC"/>
    <w:rsid w:val="002B7908"/>
    <w:rsid w:val="002C585F"/>
    <w:rsid w:val="002C7EA3"/>
    <w:rsid w:val="002D130F"/>
    <w:rsid w:val="002D1FEB"/>
    <w:rsid w:val="002D2CED"/>
    <w:rsid w:val="002D4DBA"/>
    <w:rsid w:val="002E3724"/>
    <w:rsid w:val="002E7654"/>
    <w:rsid w:val="00300CB6"/>
    <w:rsid w:val="00303950"/>
    <w:rsid w:val="00303D4F"/>
    <w:rsid w:val="00311790"/>
    <w:rsid w:val="00315FD9"/>
    <w:rsid w:val="003204A2"/>
    <w:rsid w:val="00324C3C"/>
    <w:rsid w:val="003332C2"/>
    <w:rsid w:val="003341D8"/>
    <w:rsid w:val="003350FC"/>
    <w:rsid w:val="003406E2"/>
    <w:rsid w:val="00346D4C"/>
    <w:rsid w:val="00351DC3"/>
    <w:rsid w:val="00354357"/>
    <w:rsid w:val="003549C8"/>
    <w:rsid w:val="00360469"/>
    <w:rsid w:val="003621A8"/>
    <w:rsid w:val="00362586"/>
    <w:rsid w:val="003856A0"/>
    <w:rsid w:val="00386C34"/>
    <w:rsid w:val="003905F5"/>
    <w:rsid w:val="00396AFE"/>
    <w:rsid w:val="003A71BD"/>
    <w:rsid w:val="003B230A"/>
    <w:rsid w:val="003B29EC"/>
    <w:rsid w:val="003B33FF"/>
    <w:rsid w:val="003B53A5"/>
    <w:rsid w:val="003B570B"/>
    <w:rsid w:val="003C10B1"/>
    <w:rsid w:val="003C2F0A"/>
    <w:rsid w:val="003E1625"/>
    <w:rsid w:val="003E1C7D"/>
    <w:rsid w:val="003E1D88"/>
    <w:rsid w:val="003E4CD9"/>
    <w:rsid w:val="003F1D5F"/>
    <w:rsid w:val="003F3BF9"/>
    <w:rsid w:val="00407C05"/>
    <w:rsid w:val="00410DF1"/>
    <w:rsid w:val="004116EA"/>
    <w:rsid w:val="004145BA"/>
    <w:rsid w:val="00422622"/>
    <w:rsid w:val="00436EC3"/>
    <w:rsid w:val="0045455F"/>
    <w:rsid w:val="00456814"/>
    <w:rsid w:val="0045686D"/>
    <w:rsid w:val="0046464D"/>
    <w:rsid w:val="00475367"/>
    <w:rsid w:val="0047538E"/>
    <w:rsid w:val="00490B68"/>
    <w:rsid w:val="004970EC"/>
    <w:rsid w:val="004A0514"/>
    <w:rsid w:val="004A7934"/>
    <w:rsid w:val="004B3614"/>
    <w:rsid w:val="004B790B"/>
    <w:rsid w:val="004C25CA"/>
    <w:rsid w:val="004D3927"/>
    <w:rsid w:val="004D5AEC"/>
    <w:rsid w:val="004F53AA"/>
    <w:rsid w:val="004F6762"/>
    <w:rsid w:val="004F72DD"/>
    <w:rsid w:val="00517BD9"/>
    <w:rsid w:val="005351FC"/>
    <w:rsid w:val="005373CF"/>
    <w:rsid w:val="0054102A"/>
    <w:rsid w:val="00543949"/>
    <w:rsid w:val="005519BF"/>
    <w:rsid w:val="0055207E"/>
    <w:rsid w:val="00553816"/>
    <w:rsid w:val="005568A9"/>
    <w:rsid w:val="00563CBA"/>
    <w:rsid w:val="0056404F"/>
    <w:rsid w:val="00574549"/>
    <w:rsid w:val="00583027"/>
    <w:rsid w:val="005846AE"/>
    <w:rsid w:val="00585831"/>
    <w:rsid w:val="00596F9F"/>
    <w:rsid w:val="005A00E7"/>
    <w:rsid w:val="005A01E0"/>
    <w:rsid w:val="005A6CB4"/>
    <w:rsid w:val="005B6A2C"/>
    <w:rsid w:val="005C23E1"/>
    <w:rsid w:val="005C2F59"/>
    <w:rsid w:val="005D176F"/>
    <w:rsid w:val="005D3027"/>
    <w:rsid w:val="005D72F5"/>
    <w:rsid w:val="005E79E3"/>
    <w:rsid w:val="005F0629"/>
    <w:rsid w:val="005F23F7"/>
    <w:rsid w:val="005F5F97"/>
    <w:rsid w:val="0060015A"/>
    <w:rsid w:val="00601C21"/>
    <w:rsid w:val="00632710"/>
    <w:rsid w:val="006341AD"/>
    <w:rsid w:val="006367B9"/>
    <w:rsid w:val="00637C4B"/>
    <w:rsid w:val="00647F31"/>
    <w:rsid w:val="0065219E"/>
    <w:rsid w:val="00654A6B"/>
    <w:rsid w:val="006564D7"/>
    <w:rsid w:val="00660569"/>
    <w:rsid w:val="00660ACB"/>
    <w:rsid w:val="006642EC"/>
    <w:rsid w:val="00665D3B"/>
    <w:rsid w:val="006732F5"/>
    <w:rsid w:val="006756CE"/>
    <w:rsid w:val="00680028"/>
    <w:rsid w:val="00685D2F"/>
    <w:rsid w:val="00686C0E"/>
    <w:rsid w:val="006873D8"/>
    <w:rsid w:val="006930EA"/>
    <w:rsid w:val="00693259"/>
    <w:rsid w:val="00693C7F"/>
    <w:rsid w:val="006949B0"/>
    <w:rsid w:val="006A0AA1"/>
    <w:rsid w:val="006A2E44"/>
    <w:rsid w:val="006A46D7"/>
    <w:rsid w:val="006A7581"/>
    <w:rsid w:val="006A7D60"/>
    <w:rsid w:val="006C3FA6"/>
    <w:rsid w:val="006D282B"/>
    <w:rsid w:val="006D78A0"/>
    <w:rsid w:val="006E6DDC"/>
    <w:rsid w:val="006F2A3E"/>
    <w:rsid w:val="006F5534"/>
    <w:rsid w:val="00713FBB"/>
    <w:rsid w:val="00714796"/>
    <w:rsid w:val="00716822"/>
    <w:rsid w:val="00731753"/>
    <w:rsid w:val="00733506"/>
    <w:rsid w:val="0074065A"/>
    <w:rsid w:val="00742F1D"/>
    <w:rsid w:val="0074353B"/>
    <w:rsid w:val="007531F6"/>
    <w:rsid w:val="00775227"/>
    <w:rsid w:val="00783990"/>
    <w:rsid w:val="0078414E"/>
    <w:rsid w:val="007914BD"/>
    <w:rsid w:val="00792A9E"/>
    <w:rsid w:val="007A1B98"/>
    <w:rsid w:val="007A1DEA"/>
    <w:rsid w:val="007B447F"/>
    <w:rsid w:val="007B67E3"/>
    <w:rsid w:val="007D1DC9"/>
    <w:rsid w:val="007D2FBA"/>
    <w:rsid w:val="007D4DCD"/>
    <w:rsid w:val="007E52A4"/>
    <w:rsid w:val="007F3D30"/>
    <w:rsid w:val="00803B90"/>
    <w:rsid w:val="0081461A"/>
    <w:rsid w:val="0081751B"/>
    <w:rsid w:val="008255EF"/>
    <w:rsid w:val="00827BE9"/>
    <w:rsid w:val="00827FED"/>
    <w:rsid w:val="00841A36"/>
    <w:rsid w:val="00846E57"/>
    <w:rsid w:val="00847DF3"/>
    <w:rsid w:val="0085221C"/>
    <w:rsid w:val="00860928"/>
    <w:rsid w:val="0086221B"/>
    <w:rsid w:val="008663C2"/>
    <w:rsid w:val="00870BD1"/>
    <w:rsid w:val="008775CA"/>
    <w:rsid w:val="00877E8C"/>
    <w:rsid w:val="00885E5C"/>
    <w:rsid w:val="0089352E"/>
    <w:rsid w:val="008937F5"/>
    <w:rsid w:val="008975E1"/>
    <w:rsid w:val="008A3450"/>
    <w:rsid w:val="008B29F7"/>
    <w:rsid w:val="008B4D8F"/>
    <w:rsid w:val="008C400E"/>
    <w:rsid w:val="008C5736"/>
    <w:rsid w:val="008C76C1"/>
    <w:rsid w:val="008D2E29"/>
    <w:rsid w:val="008E2DE1"/>
    <w:rsid w:val="008E7A08"/>
    <w:rsid w:val="008F3420"/>
    <w:rsid w:val="008F74F6"/>
    <w:rsid w:val="009100CA"/>
    <w:rsid w:val="00922319"/>
    <w:rsid w:val="00922503"/>
    <w:rsid w:val="00931A67"/>
    <w:rsid w:val="00932A14"/>
    <w:rsid w:val="0093555A"/>
    <w:rsid w:val="00936C57"/>
    <w:rsid w:val="00940745"/>
    <w:rsid w:val="00943C80"/>
    <w:rsid w:val="0094589C"/>
    <w:rsid w:val="0095520B"/>
    <w:rsid w:val="00956603"/>
    <w:rsid w:val="009574BF"/>
    <w:rsid w:val="0096721B"/>
    <w:rsid w:val="00973E2C"/>
    <w:rsid w:val="00992F49"/>
    <w:rsid w:val="00993458"/>
    <w:rsid w:val="00997D58"/>
    <w:rsid w:val="009A61B9"/>
    <w:rsid w:val="009B6512"/>
    <w:rsid w:val="009B6F20"/>
    <w:rsid w:val="009B7223"/>
    <w:rsid w:val="009C138D"/>
    <w:rsid w:val="009C2223"/>
    <w:rsid w:val="009C5907"/>
    <w:rsid w:val="009D1D21"/>
    <w:rsid w:val="009D777B"/>
    <w:rsid w:val="009D7EF1"/>
    <w:rsid w:val="009E47C3"/>
    <w:rsid w:val="009E58D7"/>
    <w:rsid w:val="009E6C64"/>
    <w:rsid w:val="009F4085"/>
    <w:rsid w:val="00A01089"/>
    <w:rsid w:val="00A05D6C"/>
    <w:rsid w:val="00A13970"/>
    <w:rsid w:val="00A14B7E"/>
    <w:rsid w:val="00A3424A"/>
    <w:rsid w:val="00A42FCA"/>
    <w:rsid w:val="00A62BF5"/>
    <w:rsid w:val="00A6504A"/>
    <w:rsid w:val="00A662C7"/>
    <w:rsid w:val="00A73ED0"/>
    <w:rsid w:val="00A8161D"/>
    <w:rsid w:val="00A85809"/>
    <w:rsid w:val="00A925B5"/>
    <w:rsid w:val="00A930D9"/>
    <w:rsid w:val="00AA4B57"/>
    <w:rsid w:val="00AB46D5"/>
    <w:rsid w:val="00AC1843"/>
    <w:rsid w:val="00AC5854"/>
    <w:rsid w:val="00AC69BF"/>
    <w:rsid w:val="00AD0824"/>
    <w:rsid w:val="00AD36E1"/>
    <w:rsid w:val="00AD5572"/>
    <w:rsid w:val="00AF32C3"/>
    <w:rsid w:val="00B00670"/>
    <w:rsid w:val="00B02A55"/>
    <w:rsid w:val="00B0483C"/>
    <w:rsid w:val="00B128F5"/>
    <w:rsid w:val="00B15E5A"/>
    <w:rsid w:val="00B2585C"/>
    <w:rsid w:val="00B30201"/>
    <w:rsid w:val="00B3126B"/>
    <w:rsid w:val="00B34005"/>
    <w:rsid w:val="00B43F43"/>
    <w:rsid w:val="00B4431B"/>
    <w:rsid w:val="00B44804"/>
    <w:rsid w:val="00B60FBD"/>
    <w:rsid w:val="00B63FD6"/>
    <w:rsid w:val="00B66ED7"/>
    <w:rsid w:val="00B67F57"/>
    <w:rsid w:val="00B71D8C"/>
    <w:rsid w:val="00B74B43"/>
    <w:rsid w:val="00B7593E"/>
    <w:rsid w:val="00B77E9E"/>
    <w:rsid w:val="00B8381D"/>
    <w:rsid w:val="00B92AC1"/>
    <w:rsid w:val="00B938EA"/>
    <w:rsid w:val="00BA063A"/>
    <w:rsid w:val="00BA0E28"/>
    <w:rsid w:val="00BA110C"/>
    <w:rsid w:val="00BB0A81"/>
    <w:rsid w:val="00BB20C5"/>
    <w:rsid w:val="00BC43A8"/>
    <w:rsid w:val="00BC7EA3"/>
    <w:rsid w:val="00BE2547"/>
    <w:rsid w:val="00BE3875"/>
    <w:rsid w:val="00BE3AF6"/>
    <w:rsid w:val="00BE588D"/>
    <w:rsid w:val="00BE6964"/>
    <w:rsid w:val="00C009E1"/>
    <w:rsid w:val="00C01858"/>
    <w:rsid w:val="00C01DB9"/>
    <w:rsid w:val="00C07125"/>
    <w:rsid w:val="00C243A5"/>
    <w:rsid w:val="00C25F0F"/>
    <w:rsid w:val="00C30CF2"/>
    <w:rsid w:val="00C54FCD"/>
    <w:rsid w:val="00C55DA4"/>
    <w:rsid w:val="00C57B71"/>
    <w:rsid w:val="00C72A88"/>
    <w:rsid w:val="00C737F1"/>
    <w:rsid w:val="00C8028B"/>
    <w:rsid w:val="00C8438F"/>
    <w:rsid w:val="00C84856"/>
    <w:rsid w:val="00CA71D1"/>
    <w:rsid w:val="00CB48FE"/>
    <w:rsid w:val="00CB5905"/>
    <w:rsid w:val="00CC3B35"/>
    <w:rsid w:val="00CD1A29"/>
    <w:rsid w:val="00CD2F33"/>
    <w:rsid w:val="00CD5550"/>
    <w:rsid w:val="00CF1703"/>
    <w:rsid w:val="00CF377C"/>
    <w:rsid w:val="00D04884"/>
    <w:rsid w:val="00D068A9"/>
    <w:rsid w:val="00D10652"/>
    <w:rsid w:val="00D141E4"/>
    <w:rsid w:val="00D27401"/>
    <w:rsid w:val="00D3221C"/>
    <w:rsid w:val="00D32DE8"/>
    <w:rsid w:val="00D40568"/>
    <w:rsid w:val="00D40DEA"/>
    <w:rsid w:val="00D44D8C"/>
    <w:rsid w:val="00D53B55"/>
    <w:rsid w:val="00D56121"/>
    <w:rsid w:val="00D625CC"/>
    <w:rsid w:val="00D6599D"/>
    <w:rsid w:val="00D66221"/>
    <w:rsid w:val="00D72422"/>
    <w:rsid w:val="00D74EEA"/>
    <w:rsid w:val="00D81C93"/>
    <w:rsid w:val="00D9278F"/>
    <w:rsid w:val="00DA7874"/>
    <w:rsid w:val="00DB37DA"/>
    <w:rsid w:val="00DC5EB7"/>
    <w:rsid w:val="00DD5D61"/>
    <w:rsid w:val="00DD6A6C"/>
    <w:rsid w:val="00DF0C71"/>
    <w:rsid w:val="00DF4F95"/>
    <w:rsid w:val="00E05913"/>
    <w:rsid w:val="00E14A30"/>
    <w:rsid w:val="00E15A18"/>
    <w:rsid w:val="00E1610F"/>
    <w:rsid w:val="00E1687D"/>
    <w:rsid w:val="00E16E1F"/>
    <w:rsid w:val="00E25BA0"/>
    <w:rsid w:val="00E26A74"/>
    <w:rsid w:val="00E330D6"/>
    <w:rsid w:val="00E33C92"/>
    <w:rsid w:val="00E43AAE"/>
    <w:rsid w:val="00E46753"/>
    <w:rsid w:val="00E47811"/>
    <w:rsid w:val="00E507C4"/>
    <w:rsid w:val="00E5242F"/>
    <w:rsid w:val="00E53752"/>
    <w:rsid w:val="00E539A3"/>
    <w:rsid w:val="00E54DE2"/>
    <w:rsid w:val="00E648D3"/>
    <w:rsid w:val="00E701C7"/>
    <w:rsid w:val="00E80439"/>
    <w:rsid w:val="00E82AF2"/>
    <w:rsid w:val="00EA0A19"/>
    <w:rsid w:val="00EA4C7C"/>
    <w:rsid w:val="00EB192B"/>
    <w:rsid w:val="00EC07C8"/>
    <w:rsid w:val="00EC2B35"/>
    <w:rsid w:val="00EC6A0B"/>
    <w:rsid w:val="00ED261A"/>
    <w:rsid w:val="00ED2EF4"/>
    <w:rsid w:val="00EE1BD4"/>
    <w:rsid w:val="00EE393D"/>
    <w:rsid w:val="00EE5194"/>
    <w:rsid w:val="00F34094"/>
    <w:rsid w:val="00F3494D"/>
    <w:rsid w:val="00F43609"/>
    <w:rsid w:val="00F44C69"/>
    <w:rsid w:val="00F460BC"/>
    <w:rsid w:val="00F70553"/>
    <w:rsid w:val="00F71189"/>
    <w:rsid w:val="00F82A2A"/>
    <w:rsid w:val="00F96755"/>
    <w:rsid w:val="00FA5139"/>
    <w:rsid w:val="00FA5A87"/>
    <w:rsid w:val="00FB3A8A"/>
    <w:rsid w:val="00FC0C38"/>
    <w:rsid w:val="00FC366E"/>
    <w:rsid w:val="00FC5930"/>
    <w:rsid w:val="00FD3947"/>
    <w:rsid w:val="00FE2FCB"/>
    <w:rsid w:val="00FE42C1"/>
    <w:rsid w:val="00FF52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5297"/>
    <o:shapelayout v:ext="edit">
      <o:idmap v:ext="edit" data="1"/>
    </o:shapelayout>
  </w:shapeDefaults>
  <w:decimalSymbol w:val=","/>
  <w:listSeparator w:val=";"/>
  <w15:docId w15:val="{47CCC734-016C-4107-81F1-9BAA3D7EC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pacing w:before="120" w:after="120"/>
      </w:pPr>
    </w:pPrDefault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5D176F"/>
    <w:pPr>
      <w:spacing w:before="0" w:after="0" w:line="264" w:lineRule="auto"/>
      <w:jc w:val="both"/>
    </w:pPr>
    <w:rPr>
      <w:rFonts w:ascii="Arial" w:hAnsi="Arial"/>
      <w:sz w:val="22"/>
      <w:szCs w:val="24"/>
    </w:rPr>
  </w:style>
  <w:style w:type="paragraph" w:styleId="Nagwek1">
    <w:name w:val="heading 1"/>
    <w:basedOn w:val="Nagwek"/>
    <w:next w:val="Normalny"/>
    <w:link w:val="Nagwek1Znak"/>
    <w:qFormat/>
    <w:rsid w:val="00BC7EA3"/>
    <w:pPr>
      <w:keepNext/>
      <w:tabs>
        <w:tab w:val="clear" w:pos="4536"/>
        <w:tab w:val="clear" w:pos="9072"/>
      </w:tabs>
      <w:outlineLvl w:val="0"/>
    </w:pPr>
    <w:rPr>
      <w:b/>
    </w:rPr>
  </w:style>
  <w:style w:type="paragraph" w:styleId="Nagwek2">
    <w:name w:val="heading 2"/>
    <w:basedOn w:val="Normalny"/>
    <w:next w:val="Normalny"/>
    <w:link w:val="Nagwek2Znak"/>
    <w:qFormat/>
    <w:rsid w:val="0002435F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5B6A2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ED2EF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semiHidden/>
    <w:unhideWhenUsed/>
    <w:qFormat/>
    <w:rsid w:val="00ED2EF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rsid w:val="00ED2EF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rsid w:val="00ED2EF4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qFormat/>
    <w:rsid w:val="00B2585C"/>
    <w:pPr>
      <w:numPr>
        <w:numId w:val="2"/>
      </w:numPr>
      <w:spacing w:after="240"/>
      <w:ind w:left="357" w:hanging="357"/>
      <w:outlineLvl w:val="7"/>
    </w:pPr>
    <w:rPr>
      <w:b/>
      <w:i/>
      <w:iCs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ED2EF4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95660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956603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78414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93C7F"/>
    <w:pPr>
      <w:ind w:left="720"/>
      <w:contextualSpacing/>
    </w:pPr>
  </w:style>
  <w:style w:type="character" w:customStyle="1" w:styleId="Nagwek8Znak">
    <w:name w:val="Nagłówek 8 Znak"/>
    <w:basedOn w:val="Domylnaczcionkaakapitu"/>
    <w:link w:val="Nagwek8"/>
    <w:rsid w:val="00B2585C"/>
    <w:rPr>
      <w:rFonts w:ascii="Arial" w:hAnsi="Arial"/>
      <w:b/>
      <w:i/>
      <w:iCs/>
      <w:sz w:val="22"/>
      <w:szCs w:val="24"/>
    </w:rPr>
  </w:style>
  <w:style w:type="paragraph" w:customStyle="1" w:styleId="WW-Tekstpodstawowy2">
    <w:name w:val="WW-Tekst podstawowy 2"/>
    <w:basedOn w:val="Normalny"/>
    <w:rsid w:val="005351FC"/>
    <w:pPr>
      <w:suppressAutoHyphens/>
    </w:pPr>
    <w:rPr>
      <w:bCs/>
      <w:lang w:eastAsia="ar-SA"/>
    </w:rPr>
  </w:style>
  <w:style w:type="paragraph" w:styleId="Nagwekspisutreci">
    <w:name w:val="TOC Heading"/>
    <w:basedOn w:val="Spistreci3"/>
    <w:next w:val="Normalny"/>
    <w:uiPriority w:val="39"/>
    <w:unhideWhenUsed/>
    <w:qFormat/>
    <w:rsid w:val="0045686D"/>
  </w:style>
  <w:style w:type="paragraph" w:styleId="Spistreci1">
    <w:name w:val="toc 1"/>
    <w:basedOn w:val="Normalny"/>
    <w:next w:val="Normalny"/>
    <w:autoRedefine/>
    <w:uiPriority w:val="39"/>
    <w:qFormat/>
    <w:rsid w:val="005373CF"/>
    <w:pPr>
      <w:tabs>
        <w:tab w:val="right" w:leader="dot" w:pos="8624"/>
      </w:tabs>
      <w:spacing w:line="360" w:lineRule="auto"/>
    </w:pPr>
    <w:rPr>
      <w:bCs/>
      <w:caps/>
      <w:szCs w:val="20"/>
    </w:rPr>
  </w:style>
  <w:style w:type="character" w:styleId="Hipercze">
    <w:name w:val="Hyperlink"/>
    <w:basedOn w:val="Domylnaczcionkaakapitu"/>
    <w:uiPriority w:val="99"/>
    <w:unhideWhenUsed/>
    <w:rsid w:val="00077194"/>
    <w:rPr>
      <w:color w:val="0000FF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qFormat/>
    <w:rsid w:val="00077194"/>
    <w:pPr>
      <w:ind w:left="240"/>
    </w:pPr>
    <w:rPr>
      <w:rFonts w:asciiTheme="minorHAnsi" w:hAnsi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qFormat/>
    <w:rsid w:val="005B6A2C"/>
    <w:pPr>
      <w:ind w:left="480"/>
    </w:pPr>
    <w:rPr>
      <w:rFonts w:asciiTheme="minorHAnsi" w:hAnsi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rsid w:val="00077194"/>
    <w:pPr>
      <w:ind w:left="720"/>
    </w:pPr>
    <w:rPr>
      <w:rFonts w:asciiTheme="minorHAnsi" w:hAnsiTheme="minorHAnsi"/>
      <w:sz w:val="18"/>
      <w:szCs w:val="18"/>
    </w:rPr>
  </w:style>
  <w:style w:type="paragraph" w:styleId="Spistreci5">
    <w:name w:val="toc 5"/>
    <w:basedOn w:val="Normalny"/>
    <w:next w:val="Normalny"/>
    <w:autoRedefine/>
    <w:rsid w:val="00077194"/>
    <w:pPr>
      <w:ind w:left="960"/>
    </w:pPr>
    <w:rPr>
      <w:rFonts w:asciiTheme="minorHAnsi" w:hAnsiTheme="minorHAnsi"/>
      <w:sz w:val="18"/>
      <w:szCs w:val="18"/>
    </w:rPr>
  </w:style>
  <w:style w:type="paragraph" w:styleId="Spistreci6">
    <w:name w:val="toc 6"/>
    <w:basedOn w:val="Normalny"/>
    <w:next w:val="Normalny"/>
    <w:autoRedefine/>
    <w:rsid w:val="00077194"/>
    <w:pPr>
      <w:ind w:left="1200"/>
    </w:pPr>
    <w:rPr>
      <w:rFonts w:asciiTheme="minorHAnsi" w:hAnsiTheme="minorHAnsi"/>
      <w:sz w:val="18"/>
      <w:szCs w:val="18"/>
    </w:rPr>
  </w:style>
  <w:style w:type="paragraph" w:styleId="Spistreci7">
    <w:name w:val="toc 7"/>
    <w:basedOn w:val="Normalny"/>
    <w:next w:val="Normalny"/>
    <w:autoRedefine/>
    <w:rsid w:val="00077194"/>
    <w:pPr>
      <w:ind w:left="1440"/>
    </w:pPr>
    <w:rPr>
      <w:rFonts w:asciiTheme="minorHAnsi" w:hAnsiTheme="minorHAnsi"/>
      <w:sz w:val="18"/>
      <w:szCs w:val="18"/>
    </w:rPr>
  </w:style>
  <w:style w:type="paragraph" w:styleId="Spistreci8">
    <w:name w:val="toc 8"/>
    <w:basedOn w:val="Normalny"/>
    <w:next w:val="Normalny"/>
    <w:autoRedefine/>
    <w:rsid w:val="00077194"/>
    <w:pPr>
      <w:ind w:left="1680"/>
    </w:pPr>
    <w:rPr>
      <w:rFonts w:asciiTheme="minorHAnsi" w:hAnsiTheme="minorHAnsi"/>
      <w:sz w:val="18"/>
      <w:szCs w:val="18"/>
    </w:rPr>
  </w:style>
  <w:style w:type="paragraph" w:styleId="Spistreci9">
    <w:name w:val="toc 9"/>
    <w:basedOn w:val="Normalny"/>
    <w:next w:val="Normalny"/>
    <w:autoRedefine/>
    <w:rsid w:val="00077194"/>
    <w:pPr>
      <w:ind w:left="1920"/>
    </w:pPr>
    <w:rPr>
      <w:rFonts w:asciiTheme="minorHAnsi" w:hAnsiTheme="minorHAnsi"/>
      <w:sz w:val="18"/>
      <w:szCs w:val="18"/>
    </w:rPr>
  </w:style>
  <w:style w:type="paragraph" w:styleId="Podtytu">
    <w:name w:val="Subtitle"/>
    <w:aliases w:val="MYŚLNIK"/>
    <w:basedOn w:val="Normalny"/>
    <w:next w:val="Normalny"/>
    <w:link w:val="PodtytuZnak"/>
    <w:uiPriority w:val="11"/>
    <w:qFormat/>
    <w:rsid w:val="0007719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ytuZnak">
    <w:name w:val="Podtytuł Znak"/>
    <w:aliases w:val="MYŚLNIK Znak"/>
    <w:basedOn w:val="Domylnaczcionkaakapitu"/>
    <w:link w:val="Podtytu"/>
    <w:uiPriority w:val="11"/>
    <w:rsid w:val="0007719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Pogrubienie">
    <w:name w:val="Strong"/>
    <w:basedOn w:val="Domylnaczcionkaakapitu"/>
    <w:qFormat/>
    <w:rsid w:val="00077194"/>
    <w:rPr>
      <w:b/>
      <w:bCs/>
    </w:rPr>
  </w:style>
  <w:style w:type="paragraph" w:styleId="Tytu">
    <w:name w:val="Title"/>
    <w:basedOn w:val="Normalny"/>
    <w:next w:val="Normalny"/>
    <w:link w:val="TytuZnak"/>
    <w:qFormat/>
    <w:rsid w:val="0007719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07719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agwek3Znak">
    <w:name w:val="Nagłówek 3 Znak"/>
    <w:basedOn w:val="Domylnaczcionkaakapitu"/>
    <w:link w:val="Nagwek3"/>
    <w:semiHidden/>
    <w:rsid w:val="005B6A2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5B6A2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5B6A2C"/>
  </w:style>
  <w:style w:type="character" w:styleId="Odwoanieprzypisukocowego">
    <w:name w:val="endnote reference"/>
    <w:basedOn w:val="Domylnaczcionkaakapitu"/>
    <w:rsid w:val="005B6A2C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semiHidden/>
    <w:rsid w:val="00ED2EF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semiHidden/>
    <w:rsid w:val="00ED2EF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semiHidden/>
    <w:rsid w:val="00ED2EF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ED2EF4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Nagwek9Znak">
    <w:name w:val="Nagłówek 9 Znak"/>
    <w:basedOn w:val="Domylnaczcionkaakapitu"/>
    <w:link w:val="Nagwek9"/>
    <w:semiHidden/>
    <w:rsid w:val="00ED2EF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table" w:styleId="Tabela-Siatka">
    <w:name w:val="Table Grid"/>
    <w:basedOn w:val="Standardowy"/>
    <w:uiPriority w:val="59"/>
    <w:rsid w:val="00B71D8C"/>
    <w:pPr>
      <w:spacing w:before="0"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2Znak">
    <w:name w:val="Nagłówek 2 Znak"/>
    <w:basedOn w:val="Domylnaczcionkaakapitu"/>
    <w:link w:val="Nagwek2"/>
    <w:rsid w:val="00B71D8C"/>
    <w:rPr>
      <w:rFonts w:ascii="Arial" w:hAnsi="Arial" w:cs="Arial"/>
      <w:b/>
      <w:bCs/>
      <w:i/>
      <w:iCs/>
      <w:sz w:val="28"/>
      <w:szCs w:val="28"/>
    </w:rPr>
  </w:style>
  <w:style w:type="paragraph" w:customStyle="1" w:styleId="Ramka">
    <w:name w:val="Ramka"/>
    <w:basedOn w:val="Normalny"/>
    <w:next w:val="Normalny"/>
    <w:rsid w:val="007B67E3"/>
    <w:pPr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suppressAutoHyphens/>
      <w:spacing w:before="120" w:after="120"/>
    </w:pPr>
    <w:rPr>
      <w:rFonts w:cs="Arial"/>
      <w:i/>
      <w:sz w:val="20"/>
      <w:lang w:eastAsia="ar-SA"/>
    </w:rPr>
  </w:style>
  <w:style w:type="paragraph" w:customStyle="1" w:styleId="parametry">
    <w:name w:val="parametry"/>
    <w:basedOn w:val="Normalny"/>
    <w:rsid w:val="007B67E3"/>
    <w:pPr>
      <w:tabs>
        <w:tab w:val="right" w:pos="6804"/>
      </w:tabs>
      <w:suppressAutoHyphens/>
      <w:spacing w:before="120" w:after="240" w:line="360" w:lineRule="auto"/>
    </w:pPr>
    <w:rPr>
      <w:rFonts w:ascii="Times New Roman" w:hAnsi="Times New Roman"/>
      <w:sz w:val="24"/>
      <w:lang w:eastAsia="ar-SA"/>
    </w:rPr>
  </w:style>
  <w:style w:type="paragraph" w:customStyle="1" w:styleId="OPISMAE">
    <w:name w:val="OPIS MAŁE"/>
    <w:basedOn w:val="Normalny"/>
    <w:next w:val="Normalny"/>
    <w:qFormat/>
    <w:rsid w:val="004F53A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i/>
      <w:sz w:val="14"/>
    </w:rPr>
  </w:style>
  <w:style w:type="character" w:customStyle="1" w:styleId="StopkaZnak">
    <w:name w:val="Stopka Znak"/>
    <w:basedOn w:val="Domylnaczcionkaakapitu"/>
    <w:link w:val="Stopka"/>
    <w:uiPriority w:val="99"/>
    <w:rsid w:val="001F3917"/>
    <w:rPr>
      <w:rFonts w:ascii="Arial" w:hAnsi="Arial"/>
      <w:sz w:val="22"/>
      <w:szCs w:val="24"/>
    </w:rPr>
  </w:style>
  <w:style w:type="character" w:customStyle="1" w:styleId="Nagwek1Znak">
    <w:name w:val="Nagłówek 1 Znak"/>
    <w:basedOn w:val="Domylnaczcionkaakapitu"/>
    <w:link w:val="Nagwek1"/>
    <w:rsid w:val="00574549"/>
    <w:rPr>
      <w:rFonts w:ascii="Arial" w:hAnsi="Arial"/>
      <w:b/>
      <w:sz w:val="22"/>
      <w:szCs w:val="24"/>
    </w:rPr>
  </w:style>
  <w:style w:type="paragraph" w:styleId="Tekstpodstawowy2">
    <w:name w:val="Body Text 2"/>
    <w:basedOn w:val="Normalny"/>
    <w:link w:val="Tekstpodstawowy2Znak"/>
    <w:uiPriority w:val="99"/>
    <w:rsid w:val="0016357A"/>
    <w:pPr>
      <w:spacing w:after="200" w:line="276" w:lineRule="auto"/>
      <w:ind w:left="360"/>
      <w:jc w:val="left"/>
    </w:pPr>
    <w:rPr>
      <w:rFonts w:cs="Arial"/>
      <w:b/>
      <w:bCs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16357A"/>
    <w:rPr>
      <w:rFonts w:ascii="Arial" w:hAnsi="Arial" w:cs="Arial"/>
      <w:b/>
      <w:bCs/>
      <w:sz w:val="22"/>
      <w:szCs w:val="22"/>
      <w:lang w:eastAsia="en-US"/>
    </w:rPr>
  </w:style>
  <w:style w:type="paragraph" w:customStyle="1" w:styleId="Stylpunktmniejsze">
    <w:name w:val="Styl punkt mniejsze"/>
    <w:basedOn w:val="Normalny"/>
    <w:rsid w:val="00C54FCD"/>
    <w:pPr>
      <w:numPr>
        <w:numId w:val="1"/>
      </w:numPr>
      <w:tabs>
        <w:tab w:val="left" w:pos="680"/>
      </w:tabs>
      <w:suppressAutoHyphens/>
      <w:spacing w:line="360" w:lineRule="auto"/>
    </w:pPr>
    <w:rPr>
      <w:rFonts w:ascii="Times New Roman" w:hAnsi="Times New Roman"/>
      <w:sz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8429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0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FC56C9-EFA0-4EE1-9EB7-20B0D78616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0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Zarząd Dróg i Transportu</Company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j_kluska</dc:creator>
  <cp:lastModifiedBy>Krzysztof Murawski</cp:lastModifiedBy>
  <cp:revision>2</cp:revision>
  <cp:lastPrinted>2018-02-15T10:18:00Z</cp:lastPrinted>
  <dcterms:created xsi:type="dcterms:W3CDTF">2018-07-30T06:46:00Z</dcterms:created>
  <dcterms:modified xsi:type="dcterms:W3CDTF">2018-07-30T06:46:00Z</dcterms:modified>
</cp:coreProperties>
</file>